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0A732D36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9E7BDA">
        <w:rPr>
          <w:rFonts w:ascii="Times New Roman" w:hAnsi="Times New Roman"/>
          <w:color w:val="000000"/>
          <w:sz w:val="24"/>
          <w:szCs w:val="24"/>
          <w:lang w:bidi="ru-RU"/>
        </w:rPr>
        <w:t xml:space="preserve">Психология </w:t>
      </w:r>
      <w:r w:rsidR="00FD1A30">
        <w:rPr>
          <w:rFonts w:ascii="Times New Roman" w:hAnsi="Times New Roman"/>
          <w:color w:val="000000"/>
          <w:sz w:val="24"/>
          <w:szCs w:val="24"/>
          <w:lang w:bidi="ru-RU"/>
        </w:rPr>
        <w:t>безопасности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53C2F3B9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9E7BDA">
        <w:rPr>
          <w:rFonts w:ascii="Times New Roman" w:hAnsi="Times New Roman"/>
          <w:b/>
          <w:sz w:val="28"/>
          <w:szCs w:val="28"/>
        </w:rPr>
        <w:t xml:space="preserve">ПСИХОЛОГИЯ </w:t>
      </w:r>
      <w:r w:rsidR="00FD1A30">
        <w:rPr>
          <w:rFonts w:ascii="Times New Roman" w:hAnsi="Times New Roman"/>
          <w:b/>
          <w:sz w:val="28"/>
          <w:szCs w:val="28"/>
        </w:rPr>
        <w:t>БЕЗОПАСНОСТИ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687CCE6F" w:rsid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7085E01" w14:textId="51FE987A" w:rsidR="00D56974" w:rsidRDefault="00D56974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2F2C7177" w14:textId="3BD71A8C" w:rsidR="00D56974" w:rsidRDefault="00D56974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462251A3" w14:textId="77777777" w:rsidR="00D56974" w:rsidRPr="005B3236" w:rsidRDefault="00D56974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6E23B7DF" w:rsidR="005B3236" w:rsidRP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EC5534" w:rsidRPr="00EC5534" w14:paraId="2C3A598C" w14:textId="77777777" w:rsidTr="00EC5534">
        <w:tc>
          <w:tcPr>
            <w:tcW w:w="644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EC5534">
        <w:trPr>
          <w:trHeight w:val="277"/>
        </w:trPr>
        <w:tc>
          <w:tcPr>
            <w:tcW w:w="644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2F43972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4F0A6CC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7459617" w14:textId="77777777" w:rsidTr="00EC5534">
        <w:tc>
          <w:tcPr>
            <w:tcW w:w="644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6602D573" w14:textId="22A1FADC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15C37AA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EC5534">
        <w:tc>
          <w:tcPr>
            <w:tcW w:w="644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55FCE7A2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624F259D" w14:textId="77777777" w:rsidR="00EC5534" w:rsidRPr="00954CDA" w:rsidRDefault="00501FF4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501FF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2AA4317F" w14:textId="77777777" w:rsidTr="00EC5534">
        <w:trPr>
          <w:trHeight w:val="105"/>
        </w:trPr>
        <w:tc>
          <w:tcPr>
            <w:tcW w:w="644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66E22436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0C9426E1" w14:textId="122704EB" w:rsidR="00EC5534" w:rsidRPr="00954CDA" w:rsidRDefault="00DC107A" w:rsidP="00501FF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17</w:t>
            </w:r>
          </w:p>
        </w:tc>
      </w:tr>
      <w:tr w:rsidR="00EC5534" w:rsidRPr="00EC5534" w14:paraId="431B3E69" w14:textId="77777777" w:rsidTr="00592726">
        <w:trPr>
          <w:trHeight w:val="387"/>
        </w:trPr>
        <w:tc>
          <w:tcPr>
            <w:tcW w:w="644" w:type="dxa"/>
            <w:shd w:val="clear" w:color="auto" w:fill="auto"/>
          </w:tcPr>
          <w:p w14:paraId="780BB1F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73B77951" w14:textId="718EA7E7" w:rsidR="00EC5534" w:rsidRPr="009E2DC6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2DC6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9E2D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60B60CF0" w14:textId="46E44594" w:rsidR="00EC5534" w:rsidRPr="00954CDA" w:rsidRDefault="00DC107A" w:rsidP="00DC107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18</w:t>
            </w:r>
          </w:p>
        </w:tc>
      </w:tr>
      <w:tr w:rsidR="00EC5534" w:rsidRPr="00EC5534" w14:paraId="26C51006" w14:textId="77777777" w:rsidTr="00EC5534">
        <w:trPr>
          <w:trHeight w:val="295"/>
        </w:trPr>
        <w:tc>
          <w:tcPr>
            <w:tcW w:w="644" w:type="dxa"/>
            <w:shd w:val="clear" w:color="auto" w:fill="auto"/>
          </w:tcPr>
          <w:p w14:paraId="0736193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41720901" w14:textId="6067B751" w:rsidR="00EC5534" w:rsidRPr="009E2DC6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DC6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9E2DC6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4ED043C7" w14:textId="5D26A02A" w:rsidR="00EC5534" w:rsidRPr="00954CDA" w:rsidRDefault="00876A3C" w:rsidP="00956E4A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DC107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0</w:t>
            </w:r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243148" w14:textId="49FEA7A4" w:rsidR="005B3236" w:rsidRDefault="00E8763A" w:rsidP="00ED4B7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763A">
        <w:rPr>
          <w:rFonts w:ascii="Times New Roman" w:eastAsia="Calibri" w:hAnsi="Times New Roman" w:cs="Times New Roman"/>
          <w:b/>
          <w:sz w:val="28"/>
          <w:szCs w:val="28"/>
        </w:rPr>
        <w:t>Универсальн</w:t>
      </w:r>
      <w:r w:rsidR="001E3B99">
        <w:rPr>
          <w:rFonts w:ascii="Times New Roman" w:eastAsia="Calibri" w:hAnsi="Times New Roman" w:cs="Times New Roman"/>
          <w:b/>
          <w:sz w:val="28"/>
          <w:szCs w:val="28"/>
        </w:rPr>
        <w:t>ая</w:t>
      </w:r>
      <w:r w:rsidRPr="00E8763A">
        <w:rPr>
          <w:rFonts w:ascii="Times New Roman" w:eastAsia="Calibri" w:hAnsi="Times New Roman" w:cs="Times New Roman"/>
          <w:b/>
          <w:sz w:val="28"/>
          <w:szCs w:val="28"/>
        </w:rPr>
        <w:t xml:space="preserve"> компетенци</w:t>
      </w:r>
      <w:r w:rsidR="001E3B99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E8763A">
        <w:rPr>
          <w:rFonts w:ascii="Times New Roman" w:eastAsia="Calibri" w:hAnsi="Times New Roman" w:cs="Times New Roman"/>
          <w:b/>
          <w:sz w:val="28"/>
          <w:szCs w:val="28"/>
        </w:rPr>
        <w:t xml:space="preserve"> (УК)</w:t>
      </w:r>
      <w:r w:rsidR="005B3236" w:rsidRPr="005B323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75836155" w14:textId="77777777" w:rsidR="007D6797" w:rsidRDefault="007D6797" w:rsidP="007D6797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3F73BB4" w14:textId="77777777" w:rsidR="00B06480" w:rsidRDefault="00B06480" w:rsidP="00B06480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  <w:r w:rsidRPr="00213B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УК-8. Способ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ен</w:t>
      </w:r>
      <w:r w:rsidRPr="00213B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7F70BDA6" w14:textId="77777777" w:rsidR="00704DCA" w:rsidRPr="005B3236" w:rsidRDefault="00704DCA" w:rsidP="007D67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2885D6" w14:textId="575C8ECB" w:rsidR="007D6797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</w:p>
    <w:tbl>
      <w:tblPr>
        <w:tblStyle w:val="3"/>
        <w:tblW w:w="0" w:type="auto"/>
        <w:tblInd w:w="-5" w:type="dxa"/>
        <w:tblLook w:val="04A0" w:firstRow="1" w:lastRow="0" w:firstColumn="1" w:lastColumn="0" w:noHBand="0" w:noVBand="1"/>
      </w:tblPr>
      <w:tblGrid>
        <w:gridCol w:w="2694"/>
        <w:gridCol w:w="4677"/>
        <w:gridCol w:w="1978"/>
      </w:tblGrid>
      <w:tr w:rsidR="00702D0B" w:rsidRPr="00702D0B" w14:paraId="16641FD6" w14:textId="77777777" w:rsidTr="00702D0B">
        <w:tc>
          <w:tcPr>
            <w:tcW w:w="2694" w:type="dxa"/>
            <w:vAlign w:val="center"/>
          </w:tcPr>
          <w:p w14:paraId="066404DF" w14:textId="77777777" w:rsidR="00702D0B" w:rsidRPr="00702D0B" w:rsidRDefault="00702D0B" w:rsidP="00702D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sz w:val="24"/>
                <w:szCs w:val="24"/>
              </w:rPr>
              <w:t>Коды и наименование формируемых компетенций</w:t>
            </w:r>
          </w:p>
        </w:tc>
        <w:tc>
          <w:tcPr>
            <w:tcW w:w="4677" w:type="dxa"/>
            <w:vAlign w:val="center"/>
          </w:tcPr>
          <w:p w14:paraId="461B93FC" w14:textId="77777777" w:rsidR="00702D0B" w:rsidRPr="00702D0B" w:rsidRDefault="00702D0B" w:rsidP="00702D0B">
            <w:pPr>
              <w:jc w:val="center"/>
              <w:rPr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978" w:type="dxa"/>
            <w:shd w:val="clear" w:color="auto" w:fill="auto"/>
            <w:vAlign w:val="center"/>
          </w:tcPr>
          <w:p w14:paraId="2B09147F" w14:textId="77777777" w:rsidR="00702D0B" w:rsidRPr="00702D0B" w:rsidRDefault="00702D0B" w:rsidP="00702D0B">
            <w:pPr>
              <w:jc w:val="center"/>
              <w:rPr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702D0B" w:rsidRPr="00702D0B" w14:paraId="40B530DD" w14:textId="77777777" w:rsidTr="00702D0B">
        <w:tc>
          <w:tcPr>
            <w:tcW w:w="2694" w:type="dxa"/>
            <w:vMerge w:val="restart"/>
          </w:tcPr>
          <w:p w14:paraId="3F780521" w14:textId="5B1312A0" w:rsidR="00702D0B" w:rsidRPr="00702D0B" w:rsidRDefault="00702D0B" w:rsidP="00B06480">
            <w:pPr>
              <w:suppressAutoHyphens/>
              <w:autoSpaceDN w:val="0"/>
              <w:spacing w:before="4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УК-</w:t>
            </w:r>
            <w:r w:rsidR="00B06480">
              <w:rPr>
                <w:rFonts w:ascii="Times New Roman" w:hAnsi="Times New Roman"/>
                <w:b/>
                <w:kern w:val="3"/>
                <w:sz w:val="24"/>
                <w:szCs w:val="24"/>
              </w:rPr>
              <w:t>8</w:t>
            </w:r>
            <w:r w:rsidR="00B06480">
              <w:t xml:space="preserve"> </w:t>
            </w:r>
            <w:r w:rsidR="00B06480" w:rsidRPr="00B06480">
              <w:rPr>
                <w:rFonts w:ascii="Times New Roman" w:hAnsi="Times New Roman"/>
                <w:kern w:val="3"/>
                <w:sz w:val="24"/>
                <w:szCs w:val="24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конфликтов.</w:t>
            </w:r>
          </w:p>
        </w:tc>
        <w:tc>
          <w:tcPr>
            <w:tcW w:w="4677" w:type="dxa"/>
          </w:tcPr>
          <w:p w14:paraId="7A6998DA" w14:textId="77777777" w:rsidR="00702D0B" w:rsidRPr="00702D0B" w:rsidRDefault="00702D0B" w:rsidP="00702D0B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Знать:</w:t>
            </w:r>
          </w:p>
          <w:p w14:paraId="4019E98B" w14:textId="0C85782A" w:rsidR="00702D0B" w:rsidRPr="00702D0B" w:rsidRDefault="00B06480" w:rsidP="00702D0B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shd w:val="clear" w:color="auto" w:fill="FFFFFF"/>
              </w:rPr>
            </w:pPr>
            <w:r w:rsidRPr="00B06480"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shd w:val="clear" w:color="auto" w:fill="FFFFFF"/>
              </w:rPr>
              <w:t>угрозы и факторы опасного, вредоносного воздействия среды обитания, основные требования к обеспечению безопасных условий деятельности (в том числе профессиональной)</w:t>
            </w:r>
          </w:p>
        </w:tc>
        <w:tc>
          <w:tcPr>
            <w:tcW w:w="1978" w:type="dxa"/>
            <w:shd w:val="clear" w:color="auto" w:fill="auto"/>
          </w:tcPr>
          <w:p w14:paraId="5B22F09E" w14:textId="77777777" w:rsidR="00702D0B" w:rsidRPr="00702D0B" w:rsidRDefault="00702D0B" w:rsidP="00702D0B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Задания закрытого типа:</w:t>
            </w:r>
          </w:p>
          <w:p w14:paraId="6675BF54" w14:textId="77777777" w:rsidR="00702D0B" w:rsidRPr="00702D0B" w:rsidRDefault="00702D0B" w:rsidP="00702D0B">
            <w:pPr>
              <w:suppressAutoHyphens/>
              <w:autoSpaceDN w:val="0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kern w:val="3"/>
                <w:sz w:val="24"/>
                <w:szCs w:val="24"/>
              </w:rPr>
              <w:t>на выбор одного правильного варианта ответа;</w:t>
            </w:r>
          </w:p>
          <w:p w14:paraId="4E39E2DD" w14:textId="77777777" w:rsidR="00702D0B" w:rsidRPr="00702D0B" w:rsidRDefault="00702D0B" w:rsidP="00702D0B">
            <w:pPr>
              <w:suppressAutoHyphens/>
              <w:autoSpaceDN w:val="0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kern w:val="3"/>
                <w:sz w:val="24"/>
                <w:szCs w:val="24"/>
              </w:rPr>
              <w:t>на выбор нескольких вариантов ответов.</w:t>
            </w:r>
          </w:p>
          <w:p w14:paraId="3D214732" w14:textId="1DC120F6" w:rsidR="00702D0B" w:rsidRPr="00702D0B" w:rsidRDefault="00702D0B" w:rsidP="00702D0B">
            <w:pPr>
              <w:suppressAutoHyphens/>
              <w:autoSpaceDN w:val="0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Задания открытого типа</w:t>
            </w:r>
            <w:r w:rsidRPr="00702D0B">
              <w:rPr>
                <w:rFonts w:ascii="Times New Roman" w:hAnsi="Times New Roman"/>
                <w:kern w:val="3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702D0B" w:rsidRPr="00702D0B" w14:paraId="2BC8EAEC" w14:textId="77777777" w:rsidTr="00702D0B">
        <w:trPr>
          <w:trHeight w:val="376"/>
        </w:trPr>
        <w:tc>
          <w:tcPr>
            <w:tcW w:w="2694" w:type="dxa"/>
            <w:vMerge/>
          </w:tcPr>
          <w:p w14:paraId="0220771D" w14:textId="77777777" w:rsidR="00702D0B" w:rsidRPr="00702D0B" w:rsidRDefault="00702D0B" w:rsidP="00702D0B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677" w:type="dxa"/>
          </w:tcPr>
          <w:p w14:paraId="32864B6F" w14:textId="77777777" w:rsidR="00702D0B" w:rsidRPr="00702D0B" w:rsidRDefault="00702D0B" w:rsidP="00702D0B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Уметь:</w:t>
            </w:r>
          </w:p>
          <w:p w14:paraId="6508A822" w14:textId="5B659C30" w:rsidR="00702D0B" w:rsidRPr="00B06480" w:rsidRDefault="00B06480" w:rsidP="008A18BA">
            <w:pPr>
              <w:widowControl w:val="0"/>
              <w:suppressAutoHyphens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480">
              <w:rPr>
                <w:rFonts w:ascii="Times New Roman" w:hAnsi="Times New Roman"/>
                <w:sz w:val="24"/>
                <w:szCs w:val="24"/>
              </w:rPr>
              <w:t>осуществлять собственную деятельность с соблюдением правил личной безопасности, в том числе техники безопасности на рабочем месте</w:t>
            </w:r>
          </w:p>
        </w:tc>
        <w:tc>
          <w:tcPr>
            <w:tcW w:w="1978" w:type="dxa"/>
            <w:shd w:val="clear" w:color="auto" w:fill="auto"/>
          </w:tcPr>
          <w:p w14:paraId="5F84A720" w14:textId="77777777" w:rsidR="00702D0B" w:rsidRPr="00702D0B" w:rsidRDefault="00702D0B" w:rsidP="00702D0B">
            <w:pPr>
              <w:spacing w:line="204" w:lineRule="auto"/>
              <w:ind w:left="29"/>
              <w:rPr>
                <w:rFonts w:ascii="Times New Roman" w:hAnsi="Times New Roman"/>
                <w:b/>
                <w:sz w:val="24"/>
                <w:szCs w:val="24"/>
              </w:rPr>
            </w:pPr>
            <w:r w:rsidRPr="00702D0B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702D0B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14:paraId="182703C9" w14:textId="68DC1E56" w:rsidR="00702D0B" w:rsidRPr="00702D0B" w:rsidRDefault="00702D0B" w:rsidP="00702D0B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</w:tr>
      <w:tr w:rsidR="00702D0B" w:rsidRPr="00702D0B" w14:paraId="44C13AAC" w14:textId="77777777" w:rsidTr="00702D0B">
        <w:trPr>
          <w:trHeight w:val="375"/>
        </w:trPr>
        <w:tc>
          <w:tcPr>
            <w:tcW w:w="2694" w:type="dxa"/>
            <w:vMerge/>
          </w:tcPr>
          <w:p w14:paraId="55E91C5A" w14:textId="77777777" w:rsidR="00702D0B" w:rsidRPr="00702D0B" w:rsidRDefault="00702D0B" w:rsidP="00702D0B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4677" w:type="dxa"/>
          </w:tcPr>
          <w:p w14:paraId="6AF18082" w14:textId="77777777" w:rsidR="00702D0B" w:rsidRPr="00702D0B" w:rsidRDefault="00702D0B" w:rsidP="00702D0B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kern w:val="3"/>
                <w:sz w:val="24"/>
                <w:szCs w:val="24"/>
              </w:rPr>
              <w:t>Владеть:</w:t>
            </w:r>
          </w:p>
          <w:p w14:paraId="4DDBF6EF" w14:textId="63D00F04" w:rsidR="00702D0B" w:rsidRPr="00B06480" w:rsidRDefault="00B06480" w:rsidP="00702D0B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B06480">
              <w:rPr>
                <w:rFonts w:ascii="Times New Roman" w:hAnsi="Times New Roman"/>
                <w:sz w:val="24"/>
                <w:szCs w:val="24"/>
                <w:lang w:eastAsia="en-US"/>
              </w:rPr>
              <w:t>способностью обеспечивать безопасные условия деятельности (в том числе профессиональной)</w:t>
            </w:r>
          </w:p>
        </w:tc>
        <w:tc>
          <w:tcPr>
            <w:tcW w:w="1978" w:type="dxa"/>
            <w:shd w:val="clear" w:color="auto" w:fill="auto"/>
          </w:tcPr>
          <w:p w14:paraId="0A9D0479" w14:textId="19E46F76" w:rsidR="00702D0B" w:rsidRPr="00702D0B" w:rsidRDefault="00702D0B" w:rsidP="00702D0B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702D0B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  <w:r w:rsidRPr="00702D0B">
              <w:rPr>
                <w:rFonts w:ascii="Times New Roman" w:hAnsi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14DEF55D" w14:textId="77777777" w:rsidR="00702D0B" w:rsidRPr="00702D0B" w:rsidRDefault="00702D0B" w:rsidP="00702D0B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35B25" w14:textId="7CB0D3F6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26C06D92" w14:textId="345C9D1D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455901" w14:textId="77777777"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61172633" w14:textId="6D398B83"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F2873D" w14:textId="77777777"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EA1D5E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6AEFBBC" w14:textId="0957FE6E" w:rsidR="00A16DCF" w:rsidRPr="00B33159" w:rsidRDefault="008D2188" w:rsidP="00D56974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>
        <w:tab/>
      </w:r>
      <w:r w:rsidR="00A16DCF" w:rsidRPr="00B33159">
        <w:rPr>
          <w:rFonts w:ascii="Times New Roman" w:eastAsia="Calibri" w:hAnsi="Times New Roman" w:cs="Times New Roman"/>
          <w:b/>
        </w:rPr>
        <w:t>СТРУКТУРА ОЦЕНОЧНЫХ МАТЕРИАЛОВ ПО ДИСЦИПЛИНЕ «</w:t>
      </w:r>
      <w:r w:rsidR="00B06480">
        <w:rPr>
          <w:rFonts w:ascii="Times New Roman" w:eastAsia="Calibri" w:hAnsi="Times New Roman" w:cs="Times New Roman"/>
          <w:b/>
        </w:rPr>
        <w:t>ПСИХОЛОГИЯ БЕЗОПАСНОСТИ</w:t>
      </w:r>
      <w:r w:rsidR="00A16DCF" w:rsidRPr="00B33159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4879" w:type="dxa"/>
        <w:tblLayout w:type="fixed"/>
        <w:tblLook w:val="04A0" w:firstRow="1" w:lastRow="0" w:firstColumn="1" w:lastColumn="0" w:noHBand="0" w:noVBand="1"/>
      </w:tblPr>
      <w:tblGrid>
        <w:gridCol w:w="704"/>
        <w:gridCol w:w="2979"/>
        <w:gridCol w:w="851"/>
        <w:gridCol w:w="1131"/>
        <w:gridCol w:w="1137"/>
        <w:gridCol w:w="2126"/>
        <w:gridCol w:w="3544"/>
        <w:gridCol w:w="2407"/>
      </w:tblGrid>
      <w:tr w:rsidR="00D56974" w:rsidRPr="00B06480" w14:paraId="25501E12" w14:textId="77777777" w:rsidTr="00DC2097">
        <w:trPr>
          <w:trHeight w:val="152"/>
        </w:trPr>
        <w:tc>
          <w:tcPr>
            <w:tcW w:w="704" w:type="dxa"/>
            <w:vMerge w:val="restart"/>
          </w:tcPr>
          <w:p w14:paraId="0ECE7126" w14:textId="77777777" w:rsidR="00D56974" w:rsidRPr="00B06480" w:rsidRDefault="00D56974" w:rsidP="00B0648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06480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20D77A86" w14:textId="77777777" w:rsidR="00D56974" w:rsidRPr="00B06480" w:rsidRDefault="00D56974" w:rsidP="00B0648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06480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2979" w:type="dxa"/>
            <w:vMerge w:val="restart"/>
          </w:tcPr>
          <w:p w14:paraId="0584379B" w14:textId="77777777" w:rsidR="00D56974" w:rsidRPr="00B06480" w:rsidRDefault="00D56974" w:rsidP="00B0648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06480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C55EF61" w14:textId="77777777" w:rsidR="00D56974" w:rsidRPr="00B06480" w:rsidRDefault="00D56974" w:rsidP="00B06480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B06480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10345" w:type="dxa"/>
            <w:gridSpan w:val="5"/>
          </w:tcPr>
          <w:p w14:paraId="47CD2D4F" w14:textId="09A53F3A" w:rsidR="00D56974" w:rsidRPr="00D56974" w:rsidRDefault="00D56974" w:rsidP="00B0648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6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B06480" w:rsidRPr="00B06480" w14:paraId="6B5E3F4B" w14:textId="77777777" w:rsidTr="00DC2097">
        <w:tc>
          <w:tcPr>
            <w:tcW w:w="704" w:type="dxa"/>
            <w:vMerge/>
          </w:tcPr>
          <w:p w14:paraId="014EA0EB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9" w:type="dxa"/>
            <w:vMerge/>
          </w:tcPr>
          <w:p w14:paraId="40800A8C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14:paraId="0B217907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394" w:type="dxa"/>
            <w:gridSpan w:val="3"/>
          </w:tcPr>
          <w:p w14:paraId="1E2CAA28" w14:textId="77777777" w:rsidR="00B06480" w:rsidRPr="00D56974" w:rsidRDefault="00B06480" w:rsidP="00D5697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6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544" w:type="dxa"/>
          </w:tcPr>
          <w:p w14:paraId="3288853E" w14:textId="77777777" w:rsidR="00B06480" w:rsidRPr="00D56974" w:rsidRDefault="00B06480" w:rsidP="00D5697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6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407" w:type="dxa"/>
          </w:tcPr>
          <w:p w14:paraId="3A6C64A7" w14:textId="77777777" w:rsidR="00B06480" w:rsidRPr="00D56974" w:rsidRDefault="00B06480" w:rsidP="00D5697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5697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B06480" w:rsidRPr="00B06480" w14:paraId="211396F3" w14:textId="77777777" w:rsidTr="00DC2097">
        <w:trPr>
          <w:trHeight w:val="269"/>
        </w:trPr>
        <w:tc>
          <w:tcPr>
            <w:tcW w:w="704" w:type="dxa"/>
            <w:vMerge/>
          </w:tcPr>
          <w:p w14:paraId="19AF1E47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9" w:type="dxa"/>
            <w:vMerge/>
          </w:tcPr>
          <w:p w14:paraId="6E295159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14:paraId="4222AF14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394" w:type="dxa"/>
            <w:gridSpan w:val="3"/>
          </w:tcPr>
          <w:p w14:paraId="47A373E6" w14:textId="77777777" w:rsidR="00B06480" w:rsidRPr="00B06480" w:rsidRDefault="00B06480" w:rsidP="00A23674">
            <w:pPr>
              <w:numPr>
                <w:ilvl w:val="0"/>
                <w:numId w:val="3"/>
              </w:numPr>
              <w:ind w:left="319" w:hanging="284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064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специфику психического функционирования человека с учетом особенностей онтогенетического развития психики человека и факторов социальных рисков</w:t>
            </w:r>
          </w:p>
          <w:p w14:paraId="64A20C07" w14:textId="77777777" w:rsidR="00B06480" w:rsidRPr="00B06480" w:rsidRDefault="00B06480" w:rsidP="00A23674">
            <w:pPr>
              <w:numPr>
                <w:ilvl w:val="0"/>
                <w:numId w:val="3"/>
              </w:numPr>
              <w:ind w:left="319" w:hanging="284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064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основные деструкции личности, возникающие в результате воздействия стрессовых факторов</w:t>
            </w:r>
          </w:p>
          <w:p w14:paraId="37B461B4" w14:textId="77777777" w:rsidR="00B06480" w:rsidRPr="00B06480" w:rsidRDefault="00B06480" w:rsidP="00A23674">
            <w:pPr>
              <w:numPr>
                <w:ilvl w:val="0"/>
                <w:numId w:val="3"/>
              </w:numPr>
              <w:ind w:left="319" w:hanging="284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064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основные методы диагностики, профилактики и коррекции профессиональных деструкций личности (возникающих при воздействии факторов профессионального стресса)</w:t>
            </w:r>
          </w:p>
        </w:tc>
        <w:tc>
          <w:tcPr>
            <w:tcW w:w="3544" w:type="dxa"/>
          </w:tcPr>
          <w:p w14:paraId="1E150538" w14:textId="77777777" w:rsidR="00B06480" w:rsidRPr="00B06480" w:rsidRDefault="00B06480" w:rsidP="00A23674">
            <w:pPr>
              <w:numPr>
                <w:ilvl w:val="0"/>
                <w:numId w:val="3"/>
              </w:numPr>
              <w:ind w:left="320" w:hanging="283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0648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анализировать индивидуально-психологические особенности развития деструкций личности субъекта профессиональной деятельности при воздействии стрессовых факторов;</w:t>
            </w:r>
          </w:p>
          <w:p w14:paraId="2775EC1E" w14:textId="77777777" w:rsidR="00B06480" w:rsidRPr="00B06480" w:rsidRDefault="00B06480" w:rsidP="00A23674">
            <w:pPr>
              <w:numPr>
                <w:ilvl w:val="0"/>
                <w:numId w:val="3"/>
              </w:numPr>
              <w:ind w:left="320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0648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осуществлять диагностику, профилактику и коррекцию профессиональных деструкций личности субъекта профессиональной деятельности при воздействии профессионального стресса</w:t>
            </w:r>
          </w:p>
        </w:tc>
        <w:tc>
          <w:tcPr>
            <w:tcW w:w="2407" w:type="dxa"/>
          </w:tcPr>
          <w:p w14:paraId="71F00C45" w14:textId="77777777" w:rsidR="00B06480" w:rsidRPr="00B06480" w:rsidRDefault="00B06480" w:rsidP="00DC2097">
            <w:pPr>
              <w:ind w:left="32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0648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навыками применения психодиагностического инструментария диагностики профессиональных деструкций</w:t>
            </w:r>
          </w:p>
        </w:tc>
      </w:tr>
      <w:tr w:rsidR="00B06480" w:rsidRPr="00B06480" w14:paraId="1B8451FB" w14:textId="77777777" w:rsidTr="00DC2097">
        <w:trPr>
          <w:trHeight w:val="455"/>
        </w:trPr>
        <w:tc>
          <w:tcPr>
            <w:tcW w:w="704" w:type="dxa"/>
            <w:vMerge/>
          </w:tcPr>
          <w:p w14:paraId="0792A0B4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9" w:type="dxa"/>
            <w:vMerge/>
          </w:tcPr>
          <w:p w14:paraId="1F2BC440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14:paraId="6D14A131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268" w:type="dxa"/>
            <w:gridSpan w:val="2"/>
          </w:tcPr>
          <w:p w14:paraId="4B78BBC0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648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71C7A4C4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648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2126" w:type="dxa"/>
          </w:tcPr>
          <w:p w14:paraId="1308E240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648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3544" w:type="dxa"/>
          </w:tcPr>
          <w:p w14:paraId="56DC6C38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648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2407" w:type="dxa"/>
          </w:tcPr>
          <w:p w14:paraId="6130784F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648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B06480" w:rsidRPr="00B06480" w14:paraId="3D42286A" w14:textId="77777777" w:rsidTr="00DC2097">
        <w:trPr>
          <w:cantSplit/>
          <w:trHeight w:val="3318"/>
        </w:trPr>
        <w:tc>
          <w:tcPr>
            <w:tcW w:w="704" w:type="dxa"/>
            <w:vMerge/>
          </w:tcPr>
          <w:p w14:paraId="3E49D783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979" w:type="dxa"/>
            <w:vMerge/>
          </w:tcPr>
          <w:p w14:paraId="31DD8173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14:paraId="19BBEFD9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1" w:type="dxa"/>
            <w:textDirection w:val="btLr"/>
            <w:vAlign w:val="center"/>
          </w:tcPr>
          <w:p w14:paraId="59ED0DDB" w14:textId="77777777" w:rsidR="00B06480" w:rsidRPr="00B06480" w:rsidRDefault="00B06480" w:rsidP="00B06480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648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одного правильного варианта ответа</w:t>
            </w:r>
          </w:p>
        </w:tc>
        <w:tc>
          <w:tcPr>
            <w:tcW w:w="1137" w:type="dxa"/>
            <w:textDirection w:val="btLr"/>
            <w:vAlign w:val="center"/>
          </w:tcPr>
          <w:p w14:paraId="763962F9" w14:textId="77777777" w:rsidR="00B06480" w:rsidRPr="00B06480" w:rsidRDefault="00B06480" w:rsidP="00B06480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648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2126" w:type="dxa"/>
            <w:textDirection w:val="btLr"/>
            <w:vAlign w:val="center"/>
          </w:tcPr>
          <w:p w14:paraId="1296D130" w14:textId="77777777" w:rsidR="00B06480" w:rsidRPr="00B06480" w:rsidRDefault="00B06480" w:rsidP="00B06480">
            <w:pPr>
              <w:spacing w:line="204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Дополнение к контексту / ввод правильного ответа</w:t>
            </w:r>
          </w:p>
        </w:tc>
        <w:tc>
          <w:tcPr>
            <w:tcW w:w="3544" w:type="dxa"/>
          </w:tcPr>
          <w:p w14:paraId="3EE3D31D" w14:textId="77777777" w:rsidR="00B06480" w:rsidRPr="00B06480" w:rsidRDefault="00B06480" w:rsidP="00DC2097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648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установление соответствий</w:t>
            </w:r>
          </w:p>
          <w:p w14:paraId="4526CD9C" w14:textId="77777777" w:rsidR="00B06480" w:rsidRPr="00B06480" w:rsidRDefault="00B06480" w:rsidP="00DC209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407" w:type="dxa"/>
          </w:tcPr>
          <w:p w14:paraId="7CAABDD9" w14:textId="77777777" w:rsidR="00B06480" w:rsidRPr="00B06480" w:rsidRDefault="00B06480" w:rsidP="00DC2097">
            <w:pPr>
              <w:spacing w:line="192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06480">
              <w:rPr>
                <w:rFonts w:ascii="Times New Roman" w:eastAsia="Calibri" w:hAnsi="Times New Roman" w:cs="Times New Roman"/>
              </w:rPr>
              <w:t>Задания с развернутым ответом</w:t>
            </w:r>
          </w:p>
        </w:tc>
      </w:tr>
      <w:tr w:rsidR="00B06480" w:rsidRPr="00B06480" w14:paraId="533879DE" w14:textId="77777777" w:rsidTr="00DC2097">
        <w:trPr>
          <w:cantSplit/>
          <w:trHeight w:val="70"/>
        </w:trPr>
        <w:tc>
          <w:tcPr>
            <w:tcW w:w="704" w:type="dxa"/>
          </w:tcPr>
          <w:p w14:paraId="2E154AA4" w14:textId="77777777" w:rsidR="00B06480" w:rsidRPr="00B06480" w:rsidRDefault="00B06480" w:rsidP="00A23674">
            <w:pPr>
              <w:numPr>
                <w:ilvl w:val="0"/>
                <w:numId w:val="6"/>
              </w:numPr>
              <w:ind w:left="0" w:right="177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shd w:val="clear" w:color="auto" w:fill="auto"/>
          </w:tcPr>
          <w:p w14:paraId="01DD5125" w14:textId="77777777" w:rsidR="00B06480" w:rsidRPr="00B06480" w:rsidRDefault="00B06480" w:rsidP="00DC2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hAnsi="Times New Roman" w:cs="Times New Roman"/>
                <w:sz w:val="24"/>
                <w:szCs w:val="24"/>
              </w:rPr>
              <w:t>Введение в психологию безопасности.</w:t>
            </w:r>
            <w:r w:rsidRPr="00B06480">
              <w:rPr>
                <w:rFonts w:ascii="Times New Roman" w:hAnsi="Times New Roman" w:cs="Times New Roman"/>
              </w:rPr>
              <w:t xml:space="preserve"> </w:t>
            </w:r>
            <w:r w:rsidRPr="00B06480">
              <w:rPr>
                <w:rFonts w:ascii="Times New Roman" w:hAnsi="Times New Roman" w:cs="Times New Roman"/>
                <w:sz w:val="24"/>
                <w:szCs w:val="24"/>
              </w:rPr>
              <w:t>Психологическая характеристика опасных ситуаций</w:t>
            </w:r>
          </w:p>
        </w:tc>
        <w:tc>
          <w:tcPr>
            <w:tcW w:w="851" w:type="dxa"/>
          </w:tcPr>
          <w:p w14:paraId="227EAA92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64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УК-8</w:t>
            </w:r>
          </w:p>
        </w:tc>
        <w:tc>
          <w:tcPr>
            <w:tcW w:w="1131" w:type="dxa"/>
          </w:tcPr>
          <w:p w14:paraId="70626A5F" w14:textId="33FC2457" w:rsidR="00B06480" w:rsidRPr="00B06480" w:rsidRDefault="00152130" w:rsidP="00B0648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7" w:type="dxa"/>
          </w:tcPr>
          <w:p w14:paraId="0A97AC5C" w14:textId="5976533D" w:rsidR="00B06480" w:rsidRPr="00B06480" w:rsidRDefault="00152130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14:paraId="77BC03FC" w14:textId="77777777" w:rsidR="00B06480" w:rsidRPr="00B06480" w:rsidRDefault="00B06480" w:rsidP="00B0648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DD2F754" w14:textId="77777777" w:rsidR="00DC2097" w:rsidRDefault="00DC2097" w:rsidP="00B064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  <w:p w14:paraId="117BFF6E" w14:textId="5E6402F9" w:rsidR="00B06480" w:rsidRPr="00B06480" w:rsidRDefault="00152130" w:rsidP="00B064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07" w:type="dxa"/>
          </w:tcPr>
          <w:p w14:paraId="5D02E5D8" w14:textId="269C4ECB" w:rsidR="00B06480" w:rsidRPr="00B06480" w:rsidRDefault="00152130" w:rsidP="00B064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B06480" w:rsidRPr="00B06480" w14:paraId="39220119" w14:textId="77777777" w:rsidTr="00DC2097">
        <w:trPr>
          <w:cantSplit/>
          <w:trHeight w:val="163"/>
        </w:trPr>
        <w:tc>
          <w:tcPr>
            <w:tcW w:w="704" w:type="dxa"/>
          </w:tcPr>
          <w:p w14:paraId="38A810CA" w14:textId="1A417C6E" w:rsidR="00B06480" w:rsidRPr="00B06480" w:rsidRDefault="00B06480" w:rsidP="00A23674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shd w:val="clear" w:color="auto" w:fill="auto"/>
          </w:tcPr>
          <w:p w14:paraId="2298F8BD" w14:textId="77777777" w:rsidR="00B06480" w:rsidRPr="00B06480" w:rsidRDefault="00B06480" w:rsidP="00DC20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hAnsi="Times New Roman" w:cs="Times New Roman"/>
                <w:sz w:val="24"/>
                <w:szCs w:val="24"/>
              </w:rPr>
              <w:t>Безопасное поведение личности</w:t>
            </w:r>
          </w:p>
        </w:tc>
        <w:tc>
          <w:tcPr>
            <w:tcW w:w="851" w:type="dxa"/>
          </w:tcPr>
          <w:p w14:paraId="618B3EF4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64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УК-8</w:t>
            </w:r>
          </w:p>
        </w:tc>
        <w:tc>
          <w:tcPr>
            <w:tcW w:w="1131" w:type="dxa"/>
          </w:tcPr>
          <w:p w14:paraId="334AF871" w14:textId="77777777" w:rsidR="00DC2097" w:rsidRDefault="00DC2097" w:rsidP="00B0648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2D7F4086" w14:textId="77777777" w:rsidR="00DC2097" w:rsidRDefault="00DC2097" w:rsidP="00B0648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35FAFDBE" w14:textId="4538C235" w:rsidR="00B06480" w:rsidRPr="00B06480" w:rsidRDefault="00152130" w:rsidP="00B0648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7" w:type="dxa"/>
          </w:tcPr>
          <w:p w14:paraId="36FFD6F9" w14:textId="77777777" w:rsidR="00DC2097" w:rsidRDefault="00DC2097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12</w:t>
            </w:r>
          </w:p>
          <w:p w14:paraId="78E53976" w14:textId="674E0417" w:rsidR="00B06480" w:rsidRPr="00B06480" w:rsidRDefault="00152130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14:paraId="10DA05EC" w14:textId="77777777" w:rsidR="00DC2097" w:rsidRDefault="00DC2097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22</w:t>
            </w:r>
          </w:p>
          <w:p w14:paraId="5125CC41" w14:textId="77777777" w:rsidR="00DC2097" w:rsidRDefault="00DC2097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23</w:t>
            </w:r>
          </w:p>
          <w:p w14:paraId="0CDA6319" w14:textId="6A80255A" w:rsidR="00B06480" w:rsidRPr="00B06480" w:rsidRDefault="00152130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14:paraId="31187A0B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06E8F0BE" w14:textId="77777777" w:rsidR="00DC2097" w:rsidRDefault="00DC2097" w:rsidP="00B064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  <w:p w14:paraId="09708E5B" w14:textId="77777777" w:rsidR="00DC2097" w:rsidRDefault="00DC2097" w:rsidP="00B064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  <w:p w14:paraId="130EC82C" w14:textId="37D88B9B" w:rsidR="00B06480" w:rsidRPr="00B06480" w:rsidRDefault="00152130" w:rsidP="00B064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</w:tr>
      <w:tr w:rsidR="00B06480" w:rsidRPr="00B06480" w14:paraId="0F15A3D3" w14:textId="77777777" w:rsidTr="00DC2097">
        <w:trPr>
          <w:cantSplit/>
          <w:trHeight w:val="163"/>
        </w:trPr>
        <w:tc>
          <w:tcPr>
            <w:tcW w:w="704" w:type="dxa"/>
          </w:tcPr>
          <w:p w14:paraId="6890F000" w14:textId="49256F95" w:rsidR="00B06480" w:rsidRPr="00B06480" w:rsidRDefault="00B06480" w:rsidP="00A23674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shd w:val="clear" w:color="auto" w:fill="auto"/>
          </w:tcPr>
          <w:p w14:paraId="1B541AA0" w14:textId="77777777" w:rsidR="00B06480" w:rsidRPr="00B06480" w:rsidRDefault="00B06480" w:rsidP="00DC2097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6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Безопасное общение личности</w:t>
            </w:r>
          </w:p>
        </w:tc>
        <w:tc>
          <w:tcPr>
            <w:tcW w:w="851" w:type="dxa"/>
          </w:tcPr>
          <w:p w14:paraId="048E31D0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64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УК-8</w:t>
            </w:r>
          </w:p>
        </w:tc>
        <w:tc>
          <w:tcPr>
            <w:tcW w:w="1131" w:type="dxa"/>
          </w:tcPr>
          <w:p w14:paraId="7D29DBB7" w14:textId="77777777" w:rsidR="00DC2097" w:rsidRDefault="00DC2097" w:rsidP="00B0648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5E19A931" w14:textId="0FEC73F9" w:rsidR="00B06480" w:rsidRPr="00B06480" w:rsidRDefault="00152130" w:rsidP="00B0648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7" w:type="dxa"/>
          </w:tcPr>
          <w:p w14:paraId="5E1E2D3E" w14:textId="77777777" w:rsidR="00DC2097" w:rsidRDefault="00DC2097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14</w:t>
            </w:r>
          </w:p>
          <w:p w14:paraId="197C9239" w14:textId="7BA0AD1D" w:rsidR="00B06480" w:rsidRPr="00B06480" w:rsidRDefault="00152130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14:paraId="32B2A6C1" w14:textId="77777777" w:rsidR="00DC2097" w:rsidRDefault="00DC2097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25</w:t>
            </w:r>
          </w:p>
          <w:p w14:paraId="5B024AE1" w14:textId="4BF5E082" w:rsidR="00B06480" w:rsidRPr="00B06480" w:rsidRDefault="00152130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14:paraId="01FF8018" w14:textId="6B0E2D51" w:rsidR="00B06480" w:rsidRPr="00B06480" w:rsidRDefault="00152130" w:rsidP="001719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07" w:type="dxa"/>
          </w:tcPr>
          <w:p w14:paraId="41E1D0D7" w14:textId="60F8E7F9" w:rsidR="00B06480" w:rsidRPr="00B06480" w:rsidRDefault="00152130" w:rsidP="00B064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</w:tr>
      <w:tr w:rsidR="00B06480" w:rsidRPr="00B06480" w14:paraId="6F3B7B06" w14:textId="77777777" w:rsidTr="00DC2097">
        <w:trPr>
          <w:cantSplit/>
          <w:trHeight w:val="163"/>
        </w:trPr>
        <w:tc>
          <w:tcPr>
            <w:tcW w:w="704" w:type="dxa"/>
          </w:tcPr>
          <w:p w14:paraId="4C3A865B" w14:textId="77777777" w:rsidR="00B06480" w:rsidRPr="00B06480" w:rsidRDefault="00B06480" w:rsidP="00A23674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shd w:val="clear" w:color="auto" w:fill="auto"/>
          </w:tcPr>
          <w:p w14:paraId="7C412D71" w14:textId="77777777" w:rsidR="00B06480" w:rsidRPr="00B06480" w:rsidRDefault="00B06480" w:rsidP="00DC209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hAnsi="Times New Roman" w:cs="Times New Roman"/>
                <w:sz w:val="24"/>
                <w:szCs w:val="24"/>
              </w:rPr>
              <w:t>Психология стресса и опасных психических состояний</w:t>
            </w:r>
          </w:p>
        </w:tc>
        <w:tc>
          <w:tcPr>
            <w:tcW w:w="851" w:type="dxa"/>
          </w:tcPr>
          <w:p w14:paraId="6B7946D4" w14:textId="67064189" w:rsidR="00B06480" w:rsidRPr="00B06480" w:rsidRDefault="007F2DC0" w:rsidP="00B0648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УК-8</w:t>
            </w:r>
          </w:p>
        </w:tc>
        <w:tc>
          <w:tcPr>
            <w:tcW w:w="1131" w:type="dxa"/>
          </w:tcPr>
          <w:p w14:paraId="2D5D48B3" w14:textId="77777777" w:rsidR="00DC2097" w:rsidRDefault="00DC2097" w:rsidP="00B0648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  <w:p w14:paraId="12C69D03" w14:textId="77777777" w:rsidR="00DC2097" w:rsidRDefault="00DC2097" w:rsidP="00B0648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</w:p>
          <w:p w14:paraId="269F19BF" w14:textId="2F4F5D9A" w:rsidR="00B06480" w:rsidRPr="00B06480" w:rsidRDefault="00152130" w:rsidP="00B0648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7" w:type="dxa"/>
          </w:tcPr>
          <w:p w14:paraId="40AB6910" w14:textId="1DEC6AF3" w:rsidR="00B06480" w:rsidRPr="00B06480" w:rsidRDefault="00152130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6" w:type="dxa"/>
          </w:tcPr>
          <w:p w14:paraId="3D4745A4" w14:textId="77777777" w:rsidR="00DC2097" w:rsidRDefault="00DC2097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27</w:t>
            </w:r>
          </w:p>
          <w:p w14:paraId="4B382893" w14:textId="77777777" w:rsidR="00DC2097" w:rsidRDefault="00DC2097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28</w:t>
            </w:r>
          </w:p>
          <w:p w14:paraId="0C671E89" w14:textId="77777777" w:rsidR="00DC2097" w:rsidRDefault="00DC2097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29</w:t>
            </w:r>
          </w:p>
          <w:p w14:paraId="49E41539" w14:textId="77777777" w:rsidR="00DC2097" w:rsidRDefault="00DC2097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30</w:t>
            </w:r>
          </w:p>
          <w:p w14:paraId="0AEA58E4" w14:textId="057DE5C3" w:rsidR="00B06480" w:rsidRPr="00B06480" w:rsidRDefault="00152130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14:paraId="5B60E0A5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5377A28C" w14:textId="77777777" w:rsidR="00DC2097" w:rsidRDefault="00DC2097" w:rsidP="00B064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  <w:p w14:paraId="1ABEF147" w14:textId="77777777" w:rsidR="00DC2097" w:rsidRDefault="00DC2097" w:rsidP="00B064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  <w:p w14:paraId="3342C06D" w14:textId="77777777" w:rsidR="00DC2097" w:rsidRDefault="00DC2097" w:rsidP="00B064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  <w:p w14:paraId="2E96EE2A" w14:textId="7132570F" w:rsidR="00B06480" w:rsidRPr="00B06480" w:rsidRDefault="00152130" w:rsidP="00B064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</w:tr>
      <w:tr w:rsidR="00B06480" w:rsidRPr="00B06480" w14:paraId="12C86655" w14:textId="77777777" w:rsidTr="00DC2097">
        <w:trPr>
          <w:cantSplit/>
          <w:trHeight w:val="163"/>
        </w:trPr>
        <w:tc>
          <w:tcPr>
            <w:tcW w:w="704" w:type="dxa"/>
          </w:tcPr>
          <w:p w14:paraId="57EB971B" w14:textId="77777777" w:rsidR="00B06480" w:rsidRPr="00B06480" w:rsidRDefault="00B06480" w:rsidP="00A23674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shd w:val="clear" w:color="auto" w:fill="auto"/>
          </w:tcPr>
          <w:p w14:paraId="0410BF74" w14:textId="77777777" w:rsidR="00B06480" w:rsidRPr="00B06480" w:rsidRDefault="00B06480" w:rsidP="00DC209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64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Социально-психологические основы безопасного образа жизни</w:t>
            </w:r>
          </w:p>
        </w:tc>
        <w:tc>
          <w:tcPr>
            <w:tcW w:w="851" w:type="dxa"/>
          </w:tcPr>
          <w:p w14:paraId="118D740D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648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УК-8</w:t>
            </w:r>
          </w:p>
        </w:tc>
        <w:tc>
          <w:tcPr>
            <w:tcW w:w="1131" w:type="dxa"/>
          </w:tcPr>
          <w:p w14:paraId="7AA9BEF5" w14:textId="42BCC477" w:rsidR="00B06480" w:rsidRPr="00B06480" w:rsidRDefault="00152130" w:rsidP="00DC2097">
            <w:pPr>
              <w:ind w:left="57" w:hanging="170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7" w:type="dxa"/>
          </w:tcPr>
          <w:p w14:paraId="25CDE783" w14:textId="77777777" w:rsidR="00DC2097" w:rsidRDefault="00DC2097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17</w:t>
            </w:r>
          </w:p>
          <w:p w14:paraId="5D0FAB99" w14:textId="484BFA4B" w:rsidR="00B06480" w:rsidRPr="00B06480" w:rsidRDefault="00152130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6" w:type="dxa"/>
          </w:tcPr>
          <w:p w14:paraId="2FA0755E" w14:textId="77777777" w:rsidR="00DC2097" w:rsidRDefault="00DC2097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32</w:t>
            </w:r>
          </w:p>
          <w:p w14:paraId="3D36EA51" w14:textId="465B177A" w:rsidR="00B06480" w:rsidRPr="00B06480" w:rsidRDefault="00152130" w:rsidP="00B06480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14:paraId="7EC8082E" w14:textId="77777777" w:rsidR="00B06480" w:rsidRPr="00B06480" w:rsidRDefault="00B06480" w:rsidP="00B064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5AEEB5FC" w14:textId="38348B3A" w:rsidR="00B06480" w:rsidRPr="00B06480" w:rsidRDefault="00152130" w:rsidP="00B0648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</w:tr>
    </w:tbl>
    <w:p w14:paraId="281C49B8" w14:textId="77777777" w:rsidR="00A16DCF" w:rsidRPr="00B33159" w:rsidRDefault="00A16DCF" w:rsidP="00A16DC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275E50D" w14:textId="21816666" w:rsidR="008D2188" w:rsidRPr="008D2188" w:rsidRDefault="008D2188" w:rsidP="008D2188">
      <w:pPr>
        <w:tabs>
          <w:tab w:val="left" w:pos="3630"/>
        </w:tabs>
        <w:sectPr w:rsidR="008D2188" w:rsidRPr="008D2188" w:rsidSect="00046E68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037A3D9" w14:textId="55C67A34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3A4B0AA9" w14:textId="77777777" w:rsidR="00DC2097" w:rsidRDefault="00DC2097" w:rsidP="00DC2097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7370"/>
        <w:gridCol w:w="986"/>
      </w:tblGrid>
      <w:tr w:rsidR="00B06480" w:rsidRPr="006679A7" w14:paraId="3D11EC68" w14:textId="77777777" w:rsidTr="006679A7">
        <w:trPr>
          <w:cantSplit/>
          <w:trHeight w:val="1375"/>
        </w:trPr>
        <w:tc>
          <w:tcPr>
            <w:tcW w:w="988" w:type="dxa"/>
            <w:textDirection w:val="btLr"/>
          </w:tcPr>
          <w:p w14:paraId="40FD4F49" w14:textId="77777777" w:rsidR="00B06480" w:rsidRPr="006679A7" w:rsidRDefault="00B06480" w:rsidP="00B06480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679A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50D770C5" w14:textId="77777777" w:rsidR="00B06480" w:rsidRPr="006679A7" w:rsidRDefault="00B06480" w:rsidP="00B06480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70" w:type="dxa"/>
            <w:vAlign w:val="center"/>
          </w:tcPr>
          <w:p w14:paraId="740E19D1" w14:textId="77777777" w:rsidR="00B06480" w:rsidRPr="006679A7" w:rsidRDefault="00B06480" w:rsidP="00B06480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86" w:type="dxa"/>
            <w:vAlign w:val="center"/>
          </w:tcPr>
          <w:p w14:paraId="5C01687A" w14:textId="77777777" w:rsidR="00B06480" w:rsidRPr="006679A7" w:rsidRDefault="00B06480" w:rsidP="00B06480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B06480" w:rsidRPr="006679A7" w14:paraId="709D14C8" w14:textId="77777777" w:rsidTr="006679A7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3A734AF" w14:textId="77777777" w:rsidR="00B06480" w:rsidRPr="00DC2097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20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Введение в психологию безопасности. Психологическая характеристика опасных ситуаций</w:t>
            </w:r>
          </w:p>
        </w:tc>
      </w:tr>
      <w:tr w:rsidR="00B06480" w:rsidRPr="006679A7" w14:paraId="583433C6" w14:textId="77777777" w:rsidTr="006679A7">
        <w:tc>
          <w:tcPr>
            <w:tcW w:w="988" w:type="dxa"/>
          </w:tcPr>
          <w:p w14:paraId="55333C8F" w14:textId="3986AEF5" w:rsidR="00B06480" w:rsidRPr="006679A7" w:rsidRDefault="00B06480" w:rsidP="00B06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29A71630" w14:textId="0518E9ED" w:rsidR="00B06480" w:rsidRPr="006679A7" w:rsidRDefault="00DC2097" w:rsidP="00B06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6480" w:rsidRPr="006679A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70" w:type="dxa"/>
          </w:tcPr>
          <w:p w14:paraId="0A0AF9EB" w14:textId="77777777" w:rsidR="00B06480" w:rsidRPr="006679A7" w:rsidRDefault="00B06480" w:rsidP="00B06480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22274FA" w14:textId="77777777" w:rsidR="00B06480" w:rsidRPr="008227CA" w:rsidRDefault="00B06480" w:rsidP="00B06480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sz w:val="24"/>
                <w:szCs w:val="24"/>
              </w:rPr>
              <w:t>Опасная ситуация, которая способствует дестабилизации личности, называется:</w:t>
            </w:r>
          </w:p>
          <w:p w14:paraId="5EEE7508" w14:textId="77D2D0A4" w:rsidR="00B06480" w:rsidRPr="006679A7" w:rsidRDefault="00DC2097" w:rsidP="00A23674">
            <w:pPr>
              <w:numPr>
                <w:ilvl w:val="0"/>
                <w:numId w:val="7"/>
              </w:numPr>
              <w:tabs>
                <w:tab w:val="left" w:pos="466"/>
              </w:tabs>
              <w:ind w:hanging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B06480" w:rsidRPr="00667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ксвизитной</w:t>
            </w:r>
            <w:proofErr w:type="spellEnd"/>
          </w:p>
          <w:p w14:paraId="7D0CA86B" w14:textId="6FEAC285" w:rsidR="00B06480" w:rsidRPr="006679A7" w:rsidRDefault="00DC2097" w:rsidP="00A23674">
            <w:pPr>
              <w:numPr>
                <w:ilvl w:val="0"/>
                <w:numId w:val="7"/>
              </w:numPr>
              <w:tabs>
                <w:tab w:val="left" w:pos="466"/>
              </w:tabs>
              <w:ind w:hanging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B06480" w:rsidRPr="00667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табильной</w:t>
            </w:r>
          </w:p>
          <w:p w14:paraId="69A5FC04" w14:textId="5B9BF090" w:rsidR="00B06480" w:rsidRPr="006679A7" w:rsidRDefault="00DC2097" w:rsidP="00A23674">
            <w:pPr>
              <w:numPr>
                <w:ilvl w:val="0"/>
                <w:numId w:val="7"/>
              </w:numPr>
              <w:tabs>
                <w:tab w:val="left" w:pos="466"/>
              </w:tabs>
              <w:ind w:hanging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B06480" w:rsidRPr="00667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искованной</w:t>
            </w:r>
          </w:p>
          <w:p w14:paraId="1FC21C11" w14:textId="7C62D151" w:rsidR="00B06480" w:rsidRPr="006679A7" w:rsidRDefault="00DC2097" w:rsidP="00A23674">
            <w:pPr>
              <w:numPr>
                <w:ilvl w:val="0"/>
                <w:numId w:val="7"/>
              </w:numPr>
              <w:tabs>
                <w:tab w:val="left" w:pos="466"/>
              </w:tabs>
              <w:ind w:hanging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06480" w:rsidRPr="00667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нтерактивной </w:t>
            </w:r>
          </w:p>
        </w:tc>
        <w:tc>
          <w:tcPr>
            <w:tcW w:w="986" w:type="dxa"/>
          </w:tcPr>
          <w:p w14:paraId="74BB8041" w14:textId="77777777" w:rsidR="00B06480" w:rsidRPr="006679A7" w:rsidRDefault="00B06480" w:rsidP="00B064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9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06480" w:rsidRPr="006679A7" w14:paraId="406CCAC5" w14:textId="77777777" w:rsidTr="006679A7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7AFDAE1" w14:textId="77777777" w:rsidR="00B06480" w:rsidRPr="006679A7" w:rsidRDefault="00B06480" w:rsidP="00B0648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Безопасное поведение личности</w:t>
            </w:r>
          </w:p>
        </w:tc>
      </w:tr>
      <w:tr w:rsidR="00B06480" w:rsidRPr="006679A7" w14:paraId="5891125A" w14:textId="77777777" w:rsidTr="006679A7">
        <w:tc>
          <w:tcPr>
            <w:tcW w:w="988" w:type="dxa"/>
          </w:tcPr>
          <w:p w14:paraId="28ABCA06" w14:textId="616F2912" w:rsidR="00B06480" w:rsidRPr="006679A7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  <w:p w14:paraId="61721594" w14:textId="47B6C264" w:rsidR="00B06480" w:rsidRPr="00DC2097" w:rsidRDefault="00DC2097" w:rsidP="00DC2097">
            <w:pPr>
              <w:pStyle w:val="a3"/>
              <w:tabs>
                <w:tab w:val="left" w:pos="1575"/>
              </w:tabs>
              <w:ind w:left="-1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79A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70" w:type="dxa"/>
          </w:tcPr>
          <w:p w14:paraId="70B2C0F4" w14:textId="77777777" w:rsidR="00B06480" w:rsidRPr="006679A7" w:rsidRDefault="00B06480" w:rsidP="00B0648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4A149F4" w14:textId="77777777" w:rsidR="00B06480" w:rsidRPr="006679A7" w:rsidRDefault="00B06480" w:rsidP="00B064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Поведение,</w:t>
            </w:r>
            <w:r w:rsidRPr="006679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67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соответствующее нормам общества поведение, которое</w:t>
            </w:r>
          </w:p>
          <w:p w14:paraId="0A9ECC1E" w14:textId="77777777" w:rsidR="00B06480" w:rsidRPr="006679A7" w:rsidRDefault="00B06480" w:rsidP="00B06480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характеризуется успешной социализацией личности, отсутствием напряженности, конструктивностью, безопасными поведенческими стратегиями; оказанием помощи в ситуации опасности определяется в психологии безопасности как:</w:t>
            </w:r>
          </w:p>
          <w:p w14:paraId="09095067" w14:textId="77777777" w:rsidR="00B06480" w:rsidRPr="006679A7" w:rsidRDefault="00B06480" w:rsidP="00A23674">
            <w:pPr>
              <w:pStyle w:val="a3"/>
              <w:numPr>
                <w:ilvl w:val="0"/>
                <w:numId w:val="8"/>
              </w:numPr>
              <w:tabs>
                <w:tab w:val="left" w:pos="466"/>
              </w:tabs>
              <w:ind w:hanging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конформное поведения</w:t>
            </w:r>
          </w:p>
          <w:p w14:paraId="455E270E" w14:textId="77777777" w:rsidR="00B06480" w:rsidRPr="006679A7" w:rsidRDefault="00B06480" w:rsidP="00A23674">
            <w:pPr>
              <w:pStyle w:val="a3"/>
              <w:numPr>
                <w:ilvl w:val="0"/>
                <w:numId w:val="8"/>
              </w:numPr>
              <w:tabs>
                <w:tab w:val="left" w:pos="466"/>
              </w:tabs>
              <w:ind w:hanging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рискованное поведение</w:t>
            </w:r>
          </w:p>
          <w:p w14:paraId="480D214C" w14:textId="77777777" w:rsidR="00B06480" w:rsidRPr="006679A7" w:rsidRDefault="00B06480" w:rsidP="00A23674">
            <w:pPr>
              <w:pStyle w:val="a3"/>
              <w:numPr>
                <w:ilvl w:val="0"/>
                <w:numId w:val="8"/>
              </w:numPr>
              <w:tabs>
                <w:tab w:val="left" w:pos="466"/>
              </w:tabs>
              <w:ind w:hanging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социально-безопасное поведение</w:t>
            </w:r>
          </w:p>
          <w:p w14:paraId="3AC338F3" w14:textId="77777777" w:rsidR="00B06480" w:rsidRPr="006679A7" w:rsidRDefault="00B06480" w:rsidP="00A23674">
            <w:pPr>
              <w:pStyle w:val="a3"/>
              <w:numPr>
                <w:ilvl w:val="0"/>
                <w:numId w:val="8"/>
              </w:numPr>
              <w:tabs>
                <w:tab w:val="left" w:pos="466"/>
              </w:tabs>
              <w:ind w:hanging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социально-опасное поведение</w:t>
            </w:r>
          </w:p>
        </w:tc>
        <w:tc>
          <w:tcPr>
            <w:tcW w:w="986" w:type="dxa"/>
          </w:tcPr>
          <w:p w14:paraId="6E6CA208" w14:textId="77777777" w:rsidR="00B06480" w:rsidRPr="006679A7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06480" w:rsidRPr="006679A7" w14:paraId="1072B0FE" w14:textId="77777777" w:rsidTr="006679A7">
        <w:tc>
          <w:tcPr>
            <w:tcW w:w="988" w:type="dxa"/>
          </w:tcPr>
          <w:p w14:paraId="5079F3DD" w14:textId="6A1C19ED" w:rsidR="00B06480" w:rsidRPr="006679A7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718D5813" w14:textId="3291B49E" w:rsidR="00B06480" w:rsidRPr="006679A7" w:rsidRDefault="00DC209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6480" w:rsidRPr="006679A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70" w:type="dxa"/>
          </w:tcPr>
          <w:p w14:paraId="5678B53B" w14:textId="77777777" w:rsidR="00B06480" w:rsidRPr="006679A7" w:rsidRDefault="00B06480" w:rsidP="00B0648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FCD7AA9" w14:textId="77777777" w:rsidR="00B06480" w:rsidRPr="008227CA" w:rsidRDefault="00B06480" w:rsidP="00B06480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227CA">
              <w:rPr>
                <w:rFonts w:ascii="Times New Roman" w:eastAsia="Calibri" w:hAnsi="Times New Roman" w:cs="Times New Roman"/>
                <w:sz w:val="24"/>
                <w:szCs w:val="24"/>
              </w:rPr>
              <w:t>Какой тип поведения из перечисленных является социально-опасным?</w:t>
            </w:r>
          </w:p>
          <w:p w14:paraId="38E7AA9E" w14:textId="77777777" w:rsidR="00B06480" w:rsidRPr="006679A7" w:rsidRDefault="00B06480" w:rsidP="00A23674">
            <w:pPr>
              <w:pStyle w:val="a3"/>
              <w:numPr>
                <w:ilvl w:val="0"/>
                <w:numId w:val="9"/>
              </w:numPr>
              <w:ind w:left="466" w:hanging="4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девиантное поведение</w:t>
            </w:r>
          </w:p>
          <w:p w14:paraId="2A8947BE" w14:textId="77777777" w:rsidR="00B06480" w:rsidRPr="006679A7" w:rsidRDefault="00B06480" w:rsidP="00A23674">
            <w:pPr>
              <w:pStyle w:val="a3"/>
              <w:numPr>
                <w:ilvl w:val="0"/>
                <w:numId w:val="9"/>
              </w:numPr>
              <w:ind w:left="466" w:hanging="4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поведение</w:t>
            </w:r>
          </w:p>
          <w:p w14:paraId="6F91FD6A" w14:textId="77777777" w:rsidR="00B06480" w:rsidRPr="006679A7" w:rsidRDefault="00B06480" w:rsidP="00A23674">
            <w:pPr>
              <w:pStyle w:val="a3"/>
              <w:numPr>
                <w:ilvl w:val="0"/>
                <w:numId w:val="9"/>
              </w:numPr>
              <w:ind w:left="466" w:hanging="4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стереотипное поведение</w:t>
            </w:r>
          </w:p>
          <w:p w14:paraId="4EB3D0F4" w14:textId="77777777" w:rsidR="00B06480" w:rsidRPr="006679A7" w:rsidRDefault="00B06480" w:rsidP="00A23674">
            <w:pPr>
              <w:pStyle w:val="a3"/>
              <w:numPr>
                <w:ilvl w:val="0"/>
                <w:numId w:val="9"/>
              </w:numPr>
              <w:ind w:left="466" w:hanging="4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отложенное поведение</w:t>
            </w:r>
          </w:p>
        </w:tc>
        <w:tc>
          <w:tcPr>
            <w:tcW w:w="986" w:type="dxa"/>
          </w:tcPr>
          <w:p w14:paraId="63640DCF" w14:textId="77777777" w:rsidR="00B06480" w:rsidRPr="006679A7" w:rsidRDefault="00B06480" w:rsidP="00B064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06480" w:rsidRPr="006679A7" w14:paraId="7795BEC6" w14:textId="77777777" w:rsidTr="006679A7">
        <w:tc>
          <w:tcPr>
            <w:tcW w:w="988" w:type="dxa"/>
          </w:tcPr>
          <w:p w14:paraId="57892BD6" w14:textId="77777777" w:rsidR="00B06480" w:rsidRPr="006679A7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  <w:p w14:paraId="1AFCBE3E" w14:textId="34929DAF" w:rsidR="00B06480" w:rsidRPr="006679A7" w:rsidRDefault="00DC209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06480"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70" w:type="dxa"/>
          </w:tcPr>
          <w:p w14:paraId="6D1B0C50" w14:textId="77777777" w:rsidR="00B06480" w:rsidRPr="006679A7" w:rsidRDefault="00B06480" w:rsidP="00B06480">
            <w:pPr>
              <w:suppressAutoHyphens/>
              <w:autoSpaceDN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1B45751" w14:textId="77777777" w:rsidR="00B06480" w:rsidRPr="008227CA" w:rsidRDefault="00B06480" w:rsidP="00B06480">
            <w:pPr>
              <w:suppressAutoHyphens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sz w:val="24"/>
                <w:szCs w:val="24"/>
              </w:rPr>
              <w:t>Несоответствие уровня ожиданий реальным возможностям человека характерно для:</w:t>
            </w:r>
          </w:p>
          <w:p w14:paraId="3E869AD0" w14:textId="77777777" w:rsidR="00B06480" w:rsidRPr="006679A7" w:rsidRDefault="00B06480" w:rsidP="00A23674">
            <w:pPr>
              <w:pStyle w:val="a3"/>
              <w:numPr>
                <w:ilvl w:val="0"/>
                <w:numId w:val="10"/>
              </w:numPr>
              <w:suppressAutoHyphens/>
              <w:autoSpaceDN w:val="0"/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профессионального стресса достижений</w:t>
            </w:r>
          </w:p>
          <w:p w14:paraId="4CEDF5FA" w14:textId="77777777" w:rsidR="00B06480" w:rsidRPr="006679A7" w:rsidRDefault="00B06480" w:rsidP="00A23674">
            <w:pPr>
              <w:pStyle w:val="a3"/>
              <w:numPr>
                <w:ilvl w:val="0"/>
                <w:numId w:val="10"/>
              </w:numPr>
              <w:suppressAutoHyphens/>
              <w:autoSpaceDN w:val="0"/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коммуникативного стресса</w:t>
            </w:r>
          </w:p>
          <w:p w14:paraId="60025E8C" w14:textId="77777777" w:rsidR="00B06480" w:rsidRPr="006679A7" w:rsidRDefault="00B06480" w:rsidP="00A23674">
            <w:pPr>
              <w:pStyle w:val="a3"/>
              <w:numPr>
                <w:ilvl w:val="0"/>
                <w:numId w:val="10"/>
              </w:numPr>
              <w:suppressAutoHyphens/>
              <w:autoSpaceDN w:val="0"/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информационного стресса</w:t>
            </w:r>
          </w:p>
          <w:p w14:paraId="55F1FBD2" w14:textId="77777777" w:rsidR="00B06480" w:rsidRPr="006679A7" w:rsidRDefault="00B06480" w:rsidP="00A23674">
            <w:pPr>
              <w:pStyle w:val="a3"/>
              <w:numPr>
                <w:ilvl w:val="0"/>
                <w:numId w:val="10"/>
              </w:numPr>
              <w:suppressAutoHyphens/>
              <w:autoSpaceDN w:val="0"/>
              <w:ind w:left="466" w:hanging="46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эмоционального стресса</w:t>
            </w:r>
          </w:p>
        </w:tc>
        <w:tc>
          <w:tcPr>
            <w:tcW w:w="986" w:type="dxa"/>
          </w:tcPr>
          <w:p w14:paraId="3F5694C2" w14:textId="77777777" w:rsidR="00B06480" w:rsidRPr="006679A7" w:rsidRDefault="00B06480" w:rsidP="00B0648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06480" w:rsidRPr="006679A7" w14:paraId="020C9E73" w14:textId="77777777" w:rsidTr="006679A7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6C4AC23" w14:textId="77777777" w:rsidR="00B06480" w:rsidRPr="006679A7" w:rsidRDefault="00B06480" w:rsidP="00B0648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Безопасное общение личности</w:t>
            </w:r>
          </w:p>
        </w:tc>
      </w:tr>
      <w:tr w:rsidR="00B06480" w:rsidRPr="006679A7" w14:paraId="18C7AD7B" w14:textId="77777777" w:rsidTr="006679A7">
        <w:trPr>
          <w:trHeight w:val="693"/>
        </w:trPr>
        <w:tc>
          <w:tcPr>
            <w:tcW w:w="988" w:type="dxa"/>
          </w:tcPr>
          <w:p w14:paraId="39274C30" w14:textId="2DACEFA5" w:rsidR="00B06480" w:rsidRPr="006679A7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14:paraId="33A29FF0" w14:textId="0DE8C3C0" w:rsidR="00B06480" w:rsidRPr="006679A7" w:rsidRDefault="00DC209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6480" w:rsidRPr="006679A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70" w:type="dxa"/>
          </w:tcPr>
          <w:p w14:paraId="2C035662" w14:textId="77777777" w:rsidR="00DC2097" w:rsidRPr="006679A7" w:rsidRDefault="00DC2097" w:rsidP="00DC209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3803DA1" w14:textId="77777777" w:rsidR="00B06480" w:rsidRPr="008227CA" w:rsidRDefault="00B06480" w:rsidP="008227CA">
            <w:pPr>
              <w:suppressAutoHyphens/>
              <w:autoSpaceDN w:val="0"/>
              <w:spacing w:line="256" w:lineRule="auto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8227C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 каком процессе, способствующем безопасному общению, идет речь, если видение субъектом общения другого человека как продолжения самого себя, проекция, наделение его своими чертами, чувствами, желаниями?</w:t>
            </w:r>
          </w:p>
          <w:p w14:paraId="19C9408E" w14:textId="77777777" w:rsidR="00B06480" w:rsidRPr="006679A7" w:rsidRDefault="00B06480" w:rsidP="00A23674">
            <w:pPr>
              <w:pStyle w:val="a3"/>
              <w:numPr>
                <w:ilvl w:val="0"/>
                <w:numId w:val="11"/>
              </w:numPr>
              <w:suppressAutoHyphens/>
              <w:autoSpaceDN w:val="0"/>
              <w:ind w:left="466" w:hanging="466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6679A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идентификации</w:t>
            </w:r>
          </w:p>
          <w:p w14:paraId="58BE385D" w14:textId="77777777" w:rsidR="00B06480" w:rsidRPr="006679A7" w:rsidRDefault="00B06480" w:rsidP="00A23674">
            <w:pPr>
              <w:pStyle w:val="a3"/>
              <w:numPr>
                <w:ilvl w:val="0"/>
                <w:numId w:val="11"/>
              </w:numPr>
              <w:suppressAutoHyphens/>
              <w:autoSpaceDN w:val="0"/>
              <w:ind w:left="466" w:hanging="466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proofErr w:type="spellStart"/>
            <w:r w:rsidRPr="006679A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эмпатии</w:t>
            </w:r>
            <w:proofErr w:type="spellEnd"/>
          </w:p>
          <w:p w14:paraId="14852B25" w14:textId="77777777" w:rsidR="00B06480" w:rsidRPr="006679A7" w:rsidRDefault="00B06480" w:rsidP="00A23674">
            <w:pPr>
              <w:pStyle w:val="a3"/>
              <w:numPr>
                <w:ilvl w:val="0"/>
                <w:numId w:val="11"/>
              </w:numPr>
              <w:suppressAutoHyphens/>
              <w:autoSpaceDN w:val="0"/>
              <w:ind w:left="466" w:hanging="4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рефлексии</w:t>
            </w:r>
          </w:p>
          <w:p w14:paraId="53D4D85F" w14:textId="77777777" w:rsidR="00B06480" w:rsidRPr="006679A7" w:rsidRDefault="00B06480" w:rsidP="00A23674">
            <w:pPr>
              <w:pStyle w:val="a3"/>
              <w:numPr>
                <w:ilvl w:val="0"/>
                <w:numId w:val="11"/>
              </w:numPr>
              <w:suppressAutoHyphens/>
              <w:autoSpaceDN w:val="0"/>
              <w:ind w:left="466" w:hanging="4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аттракции</w:t>
            </w:r>
          </w:p>
        </w:tc>
        <w:tc>
          <w:tcPr>
            <w:tcW w:w="986" w:type="dxa"/>
          </w:tcPr>
          <w:p w14:paraId="277D9B9D" w14:textId="77777777" w:rsidR="00B06480" w:rsidRPr="006679A7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06480" w:rsidRPr="006679A7" w14:paraId="3913CD63" w14:textId="77777777" w:rsidTr="006679A7">
        <w:tc>
          <w:tcPr>
            <w:tcW w:w="988" w:type="dxa"/>
          </w:tcPr>
          <w:p w14:paraId="3F56FA30" w14:textId="7D9564F4" w:rsidR="00B06480" w:rsidRPr="006679A7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</w:t>
            </w:r>
          </w:p>
          <w:p w14:paraId="06C8C740" w14:textId="58A24EB5" w:rsidR="00B06480" w:rsidRPr="006679A7" w:rsidRDefault="00DC209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6480" w:rsidRPr="006679A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70" w:type="dxa"/>
          </w:tcPr>
          <w:p w14:paraId="5F90A47C" w14:textId="77777777" w:rsidR="00B06480" w:rsidRPr="006679A7" w:rsidRDefault="00B06480" w:rsidP="00B0648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679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B0318C4" w14:textId="77777777" w:rsidR="00B06480" w:rsidRPr="008227CA" w:rsidRDefault="00B06480" w:rsidP="00B064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sz w:val="24"/>
                <w:szCs w:val="24"/>
              </w:rPr>
              <w:t>Существенным признаком внушения является:</w:t>
            </w:r>
          </w:p>
          <w:p w14:paraId="50D9EA5F" w14:textId="77777777" w:rsidR="00B06480" w:rsidRPr="006679A7" w:rsidRDefault="00B06480" w:rsidP="00A23674">
            <w:pPr>
              <w:pStyle w:val="a3"/>
              <w:numPr>
                <w:ilvl w:val="0"/>
                <w:numId w:val="12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недоверие</w:t>
            </w:r>
          </w:p>
          <w:p w14:paraId="5301302D" w14:textId="77777777" w:rsidR="00B06480" w:rsidRPr="006679A7" w:rsidRDefault="00B06480" w:rsidP="00A23674">
            <w:pPr>
              <w:pStyle w:val="a3"/>
              <w:numPr>
                <w:ilvl w:val="0"/>
                <w:numId w:val="12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критичность</w:t>
            </w:r>
          </w:p>
          <w:p w14:paraId="6FA21D3D" w14:textId="77777777" w:rsidR="00B06480" w:rsidRPr="006679A7" w:rsidRDefault="00B06480" w:rsidP="00A23674">
            <w:pPr>
              <w:pStyle w:val="a3"/>
              <w:numPr>
                <w:ilvl w:val="0"/>
                <w:numId w:val="12"/>
              </w:numPr>
              <w:ind w:left="466" w:hanging="4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некритическое восприятие информации</w:t>
            </w:r>
          </w:p>
          <w:p w14:paraId="3948A6C5" w14:textId="77777777" w:rsidR="00B06480" w:rsidRPr="006679A7" w:rsidRDefault="00B06480" w:rsidP="00A23674">
            <w:pPr>
              <w:pStyle w:val="a3"/>
              <w:numPr>
                <w:ilvl w:val="0"/>
                <w:numId w:val="12"/>
              </w:numPr>
              <w:ind w:left="466" w:hanging="4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конформность</w:t>
            </w:r>
            <w:proofErr w:type="spellEnd"/>
          </w:p>
        </w:tc>
        <w:tc>
          <w:tcPr>
            <w:tcW w:w="986" w:type="dxa"/>
          </w:tcPr>
          <w:p w14:paraId="3332A5EA" w14:textId="77777777" w:rsidR="00B06480" w:rsidRPr="006679A7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B06480" w:rsidRPr="006679A7" w14:paraId="4F9C8C11" w14:textId="77777777" w:rsidTr="006679A7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369DEFE" w14:textId="77777777" w:rsidR="00B06480" w:rsidRPr="006679A7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Психология стресса и опасных психических состояний</w:t>
            </w:r>
          </w:p>
        </w:tc>
      </w:tr>
      <w:tr w:rsidR="00B06480" w:rsidRPr="006679A7" w14:paraId="624B3E86" w14:textId="77777777" w:rsidTr="006679A7">
        <w:tc>
          <w:tcPr>
            <w:tcW w:w="988" w:type="dxa"/>
          </w:tcPr>
          <w:p w14:paraId="43B64131" w14:textId="536BFDD9" w:rsidR="00B06480" w:rsidRPr="006679A7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  <w:p w14:paraId="41EFC68C" w14:textId="7FEA9DE8" w:rsidR="00B06480" w:rsidRPr="006679A7" w:rsidRDefault="00DC209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6480" w:rsidRPr="006679A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70" w:type="dxa"/>
          </w:tcPr>
          <w:p w14:paraId="26A0C938" w14:textId="77777777" w:rsidR="00B06480" w:rsidRPr="006679A7" w:rsidRDefault="00B06480" w:rsidP="00B0648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679A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01543374" w14:textId="77777777" w:rsidR="00B06480" w:rsidRPr="008227CA" w:rsidRDefault="00B06480" w:rsidP="00B0648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Отрицание как механизм психологической защиты – это:</w:t>
            </w:r>
          </w:p>
          <w:p w14:paraId="16468EE8" w14:textId="77777777" w:rsidR="00B06480" w:rsidRPr="006679A7" w:rsidRDefault="00B06480" w:rsidP="00A23674">
            <w:pPr>
              <w:pStyle w:val="a3"/>
              <w:numPr>
                <w:ilvl w:val="0"/>
                <w:numId w:val="13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игнорирование потенциально тревожной информации в попытке сохранить свой мир от деформаций</w:t>
            </w:r>
          </w:p>
          <w:p w14:paraId="2BE522BD" w14:textId="77777777" w:rsidR="00B06480" w:rsidRPr="006679A7" w:rsidRDefault="00B06480" w:rsidP="00A23674">
            <w:pPr>
              <w:pStyle w:val="a3"/>
              <w:numPr>
                <w:ilvl w:val="0"/>
                <w:numId w:val="13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бессознательное отвержение собственных неприемлемых чувств и желаний и перенос их на другое, обычно зависимое, лицо</w:t>
            </w:r>
          </w:p>
          <w:p w14:paraId="10728471" w14:textId="77777777" w:rsidR="00B06480" w:rsidRPr="006679A7" w:rsidRDefault="00B06480" w:rsidP="00A23674">
            <w:pPr>
              <w:pStyle w:val="a3"/>
              <w:numPr>
                <w:ilvl w:val="0"/>
                <w:numId w:val="13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осознание и использование в мышлении только той части информации, в соответствии с которой поведение выглядит как хорошо контролируемое</w:t>
            </w:r>
          </w:p>
          <w:p w14:paraId="144FA1BB" w14:textId="77777777" w:rsidR="00B06480" w:rsidRPr="006679A7" w:rsidRDefault="00B06480" w:rsidP="00A23674">
            <w:pPr>
              <w:pStyle w:val="a3"/>
              <w:numPr>
                <w:ilvl w:val="0"/>
                <w:numId w:val="13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приписывание причинности поведения другого человека</w:t>
            </w:r>
          </w:p>
        </w:tc>
        <w:tc>
          <w:tcPr>
            <w:tcW w:w="986" w:type="dxa"/>
          </w:tcPr>
          <w:p w14:paraId="4DFC4761" w14:textId="77777777" w:rsidR="00B06480" w:rsidRPr="006679A7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06480" w:rsidRPr="006679A7" w14:paraId="59E0FAF0" w14:textId="77777777" w:rsidTr="006679A7">
        <w:tc>
          <w:tcPr>
            <w:tcW w:w="988" w:type="dxa"/>
          </w:tcPr>
          <w:p w14:paraId="7BAA7A96" w14:textId="71912215" w:rsidR="00B06480" w:rsidRPr="006679A7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  <w:p w14:paraId="562DB983" w14:textId="3DB2E92C" w:rsidR="00B06480" w:rsidRPr="006679A7" w:rsidRDefault="00DC209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6480" w:rsidRPr="006679A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70" w:type="dxa"/>
          </w:tcPr>
          <w:p w14:paraId="3332BB85" w14:textId="77777777" w:rsidR="00B06480" w:rsidRPr="006679A7" w:rsidRDefault="00B06480" w:rsidP="00B0648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679A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C50AA7E" w14:textId="77777777" w:rsidR="00B06480" w:rsidRPr="006679A7" w:rsidRDefault="00B06480" w:rsidP="00B0648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 стратегиям </w:t>
            </w:r>
            <w:proofErr w:type="spellStart"/>
            <w:r w:rsidRPr="006679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совладающего</w:t>
            </w:r>
            <w:proofErr w:type="spellEnd"/>
            <w:r w:rsidRPr="006679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поведения относится:</w:t>
            </w:r>
          </w:p>
          <w:p w14:paraId="7DA9810E" w14:textId="77777777" w:rsidR="00B06480" w:rsidRPr="006679A7" w:rsidRDefault="00B06480" w:rsidP="00A23674">
            <w:pPr>
              <w:pStyle w:val="a3"/>
              <w:numPr>
                <w:ilvl w:val="0"/>
                <w:numId w:val="1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аттракция</w:t>
            </w:r>
          </w:p>
          <w:p w14:paraId="6AC8FBC1" w14:textId="058B0826" w:rsidR="00B06480" w:rsidRPr="006679A7" w:rsidRDefault="00DC2097" w:rsidP="00A23674">
            <w:pPr>
              <w:pStyle w:val="a3"/>
              <w:numPr>
                <w:ilvl w:val="0"/>
                <w:numId w:val="1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копинг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-поведение</w:t>
            </w:r>
          </w:p>
          <w:p w14:paraId="3B6F1D1D" w14:textId="77777777" w:rsidR="00B06480" w:rsidRPr="006679A7" w:rsidRDefault="00B06480" w:rsidP="00A23674">
            <w:pPr>
              <w:pStyle w:val="a3"/>
              <w:numPr>
                <w:ilvl w:val="0"/>
                <w:numId w:val="1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клиринг-поведение</w:t>
            </w:r>
          </w:p>
          <w:p w14:paraId="30BCC112" w14:textId="77777777" w:rsidR="00B06480" w:rsidRPr="006679A7" w:rsidRDefault="00B06480" w:rsidP="00A23674">
            <w:pPr>
              <w:pStyle w:val="a3"/>
              <w:numPr>
                <w:ilvl w:val="0"/>
                <w:numId w:val="1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хостинг-поведение</w:t>
            </w:r>
          </w:p>
        </w:tc>
        <w:tc>
          <w:tcPr>
            <w:tcW w:w="986" w:type="dxa"/>
          </w:tcPr>
          <w:p w14:paraId="544799B8" w14:textId="77777777" w:rsidR="00B06480" w:rsidRPr="006679A7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06480" w:rsidRPr="006679A7" w14:paraId="5A8E1C0A" w14:textId="77777777" w:rsidTr="006679A7">
        <w:tc>
          <w:tcPr>
            <w:tcW w:w="988" w:type="dxa"/>
          </w:tcPr>
          <w:p w14:paraId="2707B3E3" w14:textId="401C1E06" w:rsidR="00B06480" w:rsidRPr="006679A7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  <w:p w14:paraId="6D8CD81D" w14:textId="4EB9831D" w:rsidR="00B06480" w:rsidRPr="006679A7" w:rsidRDefault="00DC2097" w:rsidP="006679A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679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70" w:type="dxa"/>
          </w:tcPr>
          <w:p w14:paraId="4F4BC9C5" w14:textId="77777777" w:rsidR="00B06480" w:rsidRPr="00152130" w:rsidRDefault="00B06480" w:rsidP="00B06480">
            <w:pPr>
              <w:pStyle w:val="a3"/>
              <w:ind w:hanging="674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5213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9886083" w14:textId="77777777" w:rsidR="00B06480" w:rsidRPr="008227CA" w:rsidRDefault="00B06480" w:rsidP="008227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Определите правильную последовательность фаз стресса:</w:t>
            </w:r>
          </w:p>
          <w:p w14:paraId="6FEB422D" w14:textId="77777777" w:rsidR="00B06480" w:rsidRPr="006679A7" w:rsidRDefault="00B06480" w:rsidP="00A23674">
            <w:pPr>
              <w:pStyle w:val="a3"/>
              <w:numPr>
                <w:ilvl w:val="0"/>
                <w:numId w:val="15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мобилизация – адаптация –истощение</w:t>
            </w:r>
          </w:p>
          <w:p w14:paraId="2F56A838" w14:textId="77777777" w:rsidR="00B06480" w:rsidRPr="006679A7" w:rsidRDefault="00B06480" w:rsidP="00A23674">
            <w:pPr>
              <w:pStyle w:val="a3"/>
              <w:numPr>
                <w:ilvl w:val="0"/>
                <w:numId w:val="15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адаптация – мобилизация – истощение </w:t>
            </w:r>
          </w:p>
          <w:p w14:paraId="2A80272A" w14:textId="77777777" w:rsidR="00B06480" w:rsidRPr="006679A7" w:rsidRDefault="00B06480" w:rsidP="00A23674">
            <w:pPr>
              <w:pStyle w:val="a3"/>
              <w:numPr>
                <w:ilvl w:val="0"/>
                <w:numId w:val="15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мобилизация – истощение – адаптация</w:t>
            </w:r>
          </w:p>
        </w:tc>
        <w:tc>
          <w:tcPr>
            <w:tcW w:w="986" w:type="dxa"/>
          </w:tcPr>
          <w:p w14:paraId="116B404A" w14:textId="77777777" w:rsidR="00B06480" w:rsidRPr="006679A7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06480" w:rsidRPr="006679A7" w14:paraId="7C8E394D" w14:textId="77777777" w:rsidTr="006679A7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8D69E93" w14:textId="77777777" w:rsidR="00B06480" w:rsidRPr="006679A7" w:rsidRDefault="00B06480" w:rsidP="00B0648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Социально-психологические основы безопасного образа жизни</w:t>
            </w:r>
          </w:p>
        </w:tc>
      </w:tr>
      <w:tr w:rsidR="00B06480" w:rsidRPr="006679A7" w14:paraId="5D75C8F0" w14:textId="77777777" w:rsidTr="006679A7">
        <w:tc>
          <w:tcPr>
            <w:tcW w:w="988" w:type="dxa"/>
          </w:tcPr>
          <w:p w14:paraId="77393F3F" w14:textId="47D189C9" w:rsidR="00B06480" w:rsidRPr="006679A7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  <w:p w14:paraId="6A3C52E3" w14:textId="441A6166" w:rsidR="00B06480" w:rsidRPr="006679A7" w:rsidRDefault="00DC209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6480" w:rsidRPr="006679A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70" w:type="dxa"/>
          </w:tcPr>
          <w:p w14:paraId="2744CA2C" w14:textId="77777777" w:rsidR="00B06480" w:rsidRPr="006679A7" w:rsidRDefault="00B06480" w:rsidP="00B0648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50CCF8E" w14:textId="77777777" w:rsidR="00B06480" w:rsidRPr="008227CA" w:rsidRDefault="00B06480" w:rsidP="00B0648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Кто является автором теории социальной дезорганизации, которая дает объяснение преступности как социальному явлению:</w:t>
            </w:r>
          </w:p>
          <w:p w14:paraId="27833EB3" w14:textId="77777777" w:rsidR="00B06480" w:rsidRPr="006679A7" w:rsidRDefault="00B06480" w:rsidP="00A23674">
            <w:pPr>
              <w:numPr>
                <w:ilvl w:val="1"/>
                <w:numId w:val="16"/>
              </w:numPr>
              <w:ind w:left="466" w:hanging="46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679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З.Фрейд</w:t>
            </w:r>
            <w:proofErr w:type="spellEnd"/>
          </w:p>
          <w:p w14:paraId="710910C5" w14:textId="77777777" w:rsidR="00B06480" w:rsidRPr="006679A7" w:rsidRDefault="00B06480" w:rsidP="00A23674">
            <w:pPr>
              <w:numPr>
                <w:ilvl w:val="1"/>
                <w:numId w:val="16"/>
              </w:numPr>
              <w:ind w:left="466" w:hanging="46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679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К.Хорни</w:t>
            </w:r>
            <w:proofErr w:type="spellEnd"/>
          </w:p>
          <w:p w14:paraId="03D55B2B" w14:textId="77777777" w:rsidR="00B06480" w:rsidRPr="006679A7" w:rsidRDefault="00B06480" w:rsidP="00A23674">
            <w:pPr>
              <w:numPr>
                <w:ilvl w:val="1"/>
                <w:numId w:val="16"/>
              </w:numPr>
              <w:ind w:left="466" w:hanging="46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679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Э.Дюркгейм</w:t>
            </w:r>
            <w:proofErr w:type="spellEnd"/>
          </w:p>
          <w:p w14:paraId="2B172F01" w14:textId="77777777" w:rsidR="00B06480" w:rsidRPr="006679A7" w:rsidRDefault="00B06480" w:rsidP="00A23674">
            <w:pPr>
              <w:numPr>
                <w:ilvl w:val="1"/>
                <w:numId w:val="16"/>
              </w:numPr>
              <w:ind w:left="466" w:hanging="466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А.Н. Леонтьев</w:t>
            </w:r>
          </w:p>
        </w:tc>
        <w:tc>
          <w:tcPr>
            <w:tcW w:w="986" w:type="dxa"/>
          </w:tcPr>
          <w:p w14:paraId="3372FD8D" w14:textId="77777777" w:rsidR="00B06480" w:rsidRPr="006679A7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79A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5787B0D7" w14:textId="026DCD1D" w:rsidR="00B06480" w:rsidRDefault="00B06480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49628DED" w14:textId="33181BC2" w:rsidR="00B06480" w:rsidRDefault="00B06480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0D74D4F1" w14:textId="77777777" w:rsidR="002C4C5B" w:rsidRDefault="002C4C5B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0B39CF9F" w14:textId="7B80CC0E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ВЫБОР </w:t>
      </w:r>
      <w:r>
        <w:rPr>
          <w:rFonts w:ascii="Times New Roman" w:eastAsia="+mn-ea" w:hAnsi="Times New Roman" w:cs="Times New Roman"/>
          <w:b/>
          <w:color w:val="000000"/>
        </w:rPr>
        <w:t>НЕСКОЛЬКИХ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ВАРИАНТ</w:t>
      </w:r>
      <w:r>
        <w:rPr>
          <w:rFonts w:ascii="Times New Roman" w:eastAsia="+mn-ea" w:hAnsi="Times New Roman" w:cs="Times New Roman"/>
          <w:b/>
          <w:color w:val="000000"/>
        </w:rPr>
        <w:t>ОВ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ОТВЕТ</w:t>
      </w:r>
      <w:r>
        <w:rPr>
          <w:rFonts w:ascii="Times New Roman" w:eastAsia="+mn-ea" w:hAnsi="Times New Roman" w:cs="Times New Roman"/>
          <w:b/>
          <w:color w:val="000000"/>
        </w:rPr>
        <w:t>ОВ</w:t>
      </w:r>
    </w:p>
    <w:p w14:paraId="1721210F" w14:textId="77777777" w:rsidR="002C4C5B" w:rsidRDefault="002C4C5B" w:rsidP="002C4C5B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45"/>
        <w:gridCol w:w="7142"/>
        <w:gridCol w:w="1257"/>
      </w:tblGrid>
      <w:tr w:rsidR="00B06480" w14:paraId="764C428B" w14:textId="77777777" w:rsidTr="006679A7">
        <w:trPr>
          <w:cantSplit/>
          <w:trHeight w:val="1375"/>
        </w:trPr>
        <w:tc>
          <w:tcPr>
            <w:tcW w:w="945" w:type="dxa"/>
            <w:textDirection w:val="btLr"/>
          </w:tcPr>
          <w:p w14:paraId="47CA210A" w14:textId="77777777" w:rsidR="00B06480" w:rsidRPr="008042B4" w:rsidRDefault="00B06480" w:rsidP="00B06480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306255F3" w14:textId="77777777" w:rsidR="00B06480" w:rsidRPr="00C377E5" w:rsidRDefault="00B06480" w:rsidP="00B06480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142" w:type="dxa"/>
            <w:vAlign w:val="center"/>
          </w:tcPr>
          <w:p w14:paraId="47881289" w14:textId="77777777" w:rsidR="00B06480" w:rsidRPr="00842AF1" w:rsidRDefault="00B06480" w:rsidP="00B06480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257" w:type="dxa"/>
            <w:vAlign w:val="center"/>
          </w:tcPr>
          <w:p w14:paraId="4A3BE1A5" w14:textId="77777777" w:rsidR="00B06480" w:rsidRPr="00842AF1" w:rsidRDefault="00B06480" w:rsidP="00B06480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B06480" w14:paraId="64590AAD" w14:textId="77777777" w:rsidTr="006679A7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6A1B2E6" w14:textId="77777777" w:rsidR="00B06480" w:rsidRPr="00C377E5" w:rsidRDefault="00B06480" w:rsidP="00B0648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 </w:t>
            </w:r>
            <w:r w:rsidRPr="00A166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 в психологию безопасности. Психологическая характеристика опасных ситуаций</w:t>
            </w:r>
          </w:p>
        </w:tc>
      </w:tr>
      <w:tr w:rsidR="00B06480" w14:paraId="6C12FDF9" w14:textId="77777777" w:rsidTr="006679A7">
        <w:tc>
          <w:tcPr>
            <w:tcW w:w="945" w:type="dxa"/>
          </w:tcPr>
          <w:p w14:paraId="10F25DAA" w14:textId="40B12532" w:rsidR="00B06480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  <w:p w14:paraId="46FB88FB" w14:textId="7595DAA8" w:rsidR="00B06480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142" w:type="dxa"/>
          </w:tcPr>
          <w:p w14:paraId="3AC2E1DF" w14:textId="77777777" w:rsidR="00B06480" w:rsidRDefault="00B06480" w:rsidP="00B0648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15FF5EF" w14:textId="77777777" w:rsidR="00B06480" w:rsidRPr="008227CA" w:rsidRDefault="00B06480" w:rsidP="00B06480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227CA">
              <w:rPr>
                <w:rFonts w:ascii="Times New Roman" w:eastAsia="Calibri" w:hAnsi="Times New Roman" w:cs="Times New Roman"/>
                <w:sz w:val="24"/>
                <w:szCs w:val="24"/>
              </w:rPr>
              <w:t>Что из перечисленного является факторами безопасности личности:</w:t>
            </w:r>
          </w:p>
          <w:p w14:paraId="396ACE6E" w14:textId="77777777" w:rsidR="00B06480" w:rsidRDefault="00B06480" w:rsidP="00A23674">
            <w:pPr>
              <w:pStyle w:val="a3"/>
              <w:numPr>
                <w:ilvl w:val="0"/>
                <w:numId w:val="17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Психологический фактор (реакция человека на различные виды опасности)</w:t>
            </w:r>
          </w:p>
          <w:p w14:paraId="517E2E6C" w14:textId="77777777" w:rsidR="00B06480" w:rsidRDefault="00B06480" w:rsidP="00A23674">
            <w:pPr>
              <w:pStyle w:val="a3"/>
              <w:numPr>
                <w:ilvl w:val="0"/>
                <w:numId w:val="17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Опасная ситуация</w:t>
            </w:r>
          </w:p>
          <w:p w14:paraId="70C7C49E" w14:textId="77777777" w:rsidR="00B06480" w:rsidRDefault="00B06480" w:rsidP="00A23674">
            <w:pPr>
              <w:pStyle w:val="a3"/>
              <w:numPr>
                <w:ilvl w:val="0"/>
                <w:numId w:val="17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Среда</w:t>
            </w:r>
          </w:p>
          <w:p w14:paraId="3ACEC401" w14:textId="77777777" w:rsidR="00B06480" w:rsidRPr="000354E4" w:rsidRDefault="00B06480" w:rsidP="00A23674">
            <w:pPr>
              <w:pStyle w:val="a3"/>
              <w:numPr>
                <w:ilvl w:val="0"/>
                <w:numId w:val="17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Фактор защищенности</w:t>
            </w:r>
          </w:p>
        </w:tc>
        <w:tc>
          <w:tcPr>
            <w:tcW w:w="1257" w:type="dxa"/>
          </w:tcPr>
          <w:p w14:paraId="294235B4" w14:textId="77777777" w:rsidR="00B06480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1,3,4</w:t>
            </w:r>
          </w:p>
        </w:tc>
      </w:tr>
      <w:tr w:rsidR="00B06480" w14:paraId="161324C0" w14:textId="77777777" w:rsidTr="006679A7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FA63384" w14:textId="77777777" w:rsidR="00B06480" w:rsidRPr="00922286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Pr="00A166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Безопасное поведение личности</w:t>
            </w:r>
          </w:p>
        </w:tc>
      </w:tr>
      <w:tr w:rsidR="00B06480" w14:paraId="065C8B19" w14:textId="77777777" w:rsidTr="006679A7">
        <w:tc>
          <w:tcPr>
            <w:tcW w:w="945" w:type="dxa"/>
          </w:tcPr>
          <w:p w14:paraId="2A011E13" w14:textId="059BD6F1" w:rsidR="00B06480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  <w:p w14:paraId="77758C66" w14:textId="7416CE9C" w:rsidR="00B06480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142" w:type="dxa"/>
          </w:tcPr>
          <w:p w14:paraId="2D2805A3" w14:textId="2B629CC4" w:rsidR="002C4C5B" w:rsidRPr="002C4C5B" w:rsidRDefault="002C4C5B" w:rsidP="00B0648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DA3B4B1" w14:textId="77DB2504" w:rsidR="00B06480" w:rsidRPr="008227CA" w:rsidRDefault="00B06480" w:rsidP="00B0648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Исходя из требований, предъявляемых к человеку средами обитания (природой, обществом, техногенной средой), </w:t>
            </w:r>
            <w:r w:rsidRPr="008227C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основными чертами личности безопасного типа поведения </w:t>
            </w:r>
            <w:r w:rsidRPr="008227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можно назвать:</w:t>
            </w:r>
          </w:p>
          <w:p w14:paraId="7C57BB72" w14:textId="77777777" w:rsidR="00B06480" w:rsidRPr="00C113F5" w:rsidRDefault="00B06480" w:rsidP="00A23674">
            <w:pPr>
              <w:pStyle w:val="a3"/>
              <w:numPr>
                <w:ilvl w:val="0"/>
                <w:numId w:val="18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13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общественно-коллективистские мотивы поведения</w:t>
            </w:r>
          </w:p>
          <w:p w14:paraId="4CBEF9C0" w14:textId="77777777" w:rsidR="00B06480" w:rsidRDefault="00B06480" w:rsidP="00A23674">
            <w:pPr>
              <w:pStyle w:val="a3"/>
              <w:numPr>
                <w:ilvl w:val="0"/>
                <w:numId w:val="18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13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бережное отношение к окружающему миру</w:t>
            </w:r>
          </w:p>
          <w:p w14:paraId="558025F9" w14:textId="77777777" w:rsidR="00B06480" w:rsidRPr="00C113F5" w:rsidRDefault="00B06480" w:rsidP="00A23674">
            <w:pPr>
              <w:pStyle w:val="a3"/>
              <w:numPr>
                <w:ilvl w:val="0"/>
                <w:numId w:val="18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безконфликтность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поведения</w:t>
            </w:r>
          </w:p>
          <w:p w14:paraId="303D9886" w14:textId="77777777" w:rsidR="00B06480" w:rsidRPr="00C113F5" w:rsidRDefault="00B06480" w:rsidP="00A23674">
            <w:pPr>
              <w:pStyle w:val="a3"/>
              <w:numPr>
                <w:ilvl w:val="0"/>
                <w:numId w:val="18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13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грамотность во всех областях обеспечения безопасной жизнедеятельности</w:t>
            </w:r>
          </w:p>
          <w:p w14:paraId="1B614998" w14:textId="4F2215F8" w:rsidR="00B06480" w:rsidRPr="002C4C5B" w:rsidRDefault="00B06480" w:rsidP="00A23674">
            <w:pPr>
              <w:pStyle w:val="a3"/>
              <w:numPr>
                <w:ilvl w:val="0"/>
                <w:numId w:val="18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13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наличие навыков защиты от угроз природы, людей, исходящих от внешних источников и от самого себя</w:t>
            </w:r>
          </w:p>
        </w:tc>
        <w:tc>
          <w:tcPr>
            <w:tcW w:w="1257" w:type="dxa"/>
          </w:tcPr>
          <w:p w14:paraId="7E510C94" w14:textId="77777777" w:rsidR="00B06480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1,2,4,5</w:t>
            </w:r>
          </w:p>
        </w:tc>
      </w:tr>
      <w:tr w:rsidR="00B06480" w14:paraId="28C809C7" w14:textId="77777777" w:rsidTr="006679A7">
        <w:trPr>
          <w:trHeight w:val="2598"/>
        </w:trPr>
        <w:tc>
          <w:tcPr>
            <w:tcW w:w="945" w:type="dxa"/>
          </w:tcPr>
          <w:p w14:paraId="6A27AAF8" w14:textId="77777777" w:rsidR="00B06480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  <w:p w14:paraId="2750DEFA" w14:textId="4A4D4F64" w:rsidR="00B06480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142" w:type="dxa"/>
          </w:tcPr>
          <w:p w14:paraId="565962F3" w14:textId="756D3D56" w:rsidR="002C4C5B" w:rsidRPr="002C4C5B" w:rsidRDefault="002C4C5B" w:rsidP="00B0648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7333445" w14:textId="1A7A0689" w:rsidR="00B06480" w:rsidRPr="008227CA" w:rsidRDefault="00B06480" w:rsidP="00B0648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механизму образования выделяют следующие опасные для жизни и здоровья (</w:t>
            </w:r>
            <w:proofErr w:type="spellStart"/>
            <w:r w:rsidRPr="008227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виктимологические</w:t>
            </w:r>
            <w:proofErr w:type="spellEnd"/>
            <w:r w:rsidRPr="008227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 ситуации в деятельности сотрудников правоохранительных органов:</w:t>
            </w:r>
          </w:p>
          <w:p w14:paraId="7268F91B" w14:textId="77777777" w:rsidR="00B06480" w:rsidRPr="00B85269" w:rsidRDefault="00B06480" w:rsidP="00A23674">
            <w:pPr>
              <w:pStyle w:val="a3"/>
              <w:numPr>
                <w:ilvl w:val="0"/>
                <w:numId w:val="19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852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неожиданные, внезапные, возникновение которых определяется противостоящими сотрудникам лицами и правонарушителями</w:t>
            </w:r>
          </w:p>
          <w:p w14:paraId="402969EF" w14:textId="77777777" w:rsidR="00B06480" w:rsidRPr="00B85269" w:rsidRDefault="00B06480" w:rsidP="00A23674">
            <w:pPr>
              <w:pStyle w:val="a3"/>
              <w:numPr>
                <w:ilvl w:val="0"/>
                <w:numId w:val="19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852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спровоцированные самими сотрудниками</w:t>
            </w:r>
          </w:p>
          <w:p w14:paraId="0FD1C9AC" w14:textId="77777777" w:rsidR="00B06480" w:rsidRDefault="00B06480" w:rsidP="00A23674">
            <w:pPr>
              <w:pStyle w:val="a3"/>
              <w:numPr>
                <w:ilvl w:val="0"/>
                <w:numId w:val="19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852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ориентированные на физическое насилие</w:t>
            </w:r>
          </w:p>
          <w:p w14:paraId="7E3288C6" w14:textId="77777777" w:rsidR="00B06480" w:rsidRPr="00B85269" w:rsidRDefault="00B06480" w:rsidP="00A23674">
            <w:pPr>
              <w:pStyle w:val="a3"/>
              <w:numPr>
                <w:ilvl w:val="0"/>
                <w:numId w:val="19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852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опосредованные угрозами расправиться с родственниками и близкими сотрудников</w:t>
            </w:r>
          </w:p>
        </w:tc>
        <w:tc>
          <w:tcPr>
            <w:tcW w:w="1257" w:type="dxa"/>
          </w:tcPr>
          <w:p w14:paraId="73B60418" w14:textId="77777777" w:rsidR="00B06480" w:rsidRPr="003675C9" w:rsidRDefault="00B06480" w:rsidP="00B06480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B06480" w14:paraId="34FA6EA2" w14:textId="77777777" w:rsidTr="006679A7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D2BD0EA" w14:textId="77777777" w:rsidR="00B06480" w:rsidRPr="00922286" w:rsidRDefault="00B06480" w:rsidP="00B0648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Pr="00A166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Безопасное общение личности</w:t>
            </w:r>
          </w:p>
        </w:tc>
      </w:tr>
      <w:tr w:rsidR="00B06480" w14:paraId="2B7CF724" w14:textId="77777777" w:rsidTr="006679A7">
        <w:tc>
          <w:tcPr>
            <w:tcW w:w="945" w:type="dxa"/>
          </w:tcPr>
          <w:p w14:paraId="0DBD94CB" w14:textId="77777777" w:rsidR="006679A7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  <w:p w14:paraId="06731D96" w14:textId="633F4817" w:rsidR="00B06480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142" w:type="dxa"/>
          </w:tcPr>
          <w:p w14:paraId="7AC3C927" w14:textId="3E2A8008" w:rsidR="002C4C5B" w:rsidRPr="002C4C5B" w:rsidRDefault="002C4C5B" w:rsidP="00B0648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24F18C9" w14:textId="72C14011" w:rsidR="00B06480" w:rsidRPr="008227CA" w:rsidRDefault="00B06480" w:rsidP="00B0648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Эффективными способами установления психологического контакта являются:</w:t>
            </w:r>
          </w:p>
          <w:p w14:paraId="0F76C7B7" w14:textId="77777777" w:rsidR="00B06480" w:rsidRPr="00BB3E39" w:rsidRDefault="00B06480" w:rsidP="00A23674">
            <w:pPr>
              <w:pStyle w:val="a3"/>
              <w:numPr>
                <w:ilvl w:val="0"/>
                <w:numId w:val="20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3E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эмоциональное присоединение с соблюдением психологической дистанции</w:t>
            </w:r>
          </w:p>
          <w:p w14:paraId="5AD87226" w14:textId="77777777" w:rsidR="00B06480" w:rsidRPr="00BB3E39" w:rsidRDefault="00B06480" w:rsidP="00A23674">
            <w:pPr>
              <w:pStyle w:val="a3"/>
              <w:numPr>
                <w:ilvl w:val="0"/>
                <w:numId w:val="20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3E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раппорт</w:t>
            </w:r>
          </w:p>
          <w:p w14:paraId="3C9FFE43" w14:textId="77777777" w:rsidR="00B06480" w:rsidRPr="00BB3E39" w:rsidRDefault="00B06480" w:rsidP="00A23674">
            <w:pPr>
              <w:pStyle w:val="a3"/>
              <w:numPr>
                <w:ilvl w:val="0"/>
                <w:numId w:val="20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3E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апперцепция</w:t>
            </w:r>
          </w:p>
          <w:p w14:paraId="60EA1DBD" w14:textId="77777777" w:rsidR="00B06480" w:rsidRPr="00BB3E39" w:rsidRDefault="00B06480" w:rsidP="00A23674">
            <w:pPr>
              <w:pStyle w:val="a3"/>
              <w:numPr>
                <w:ilvl w:val="0"/>
                <w:numId w:val="20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3E3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каузальная атрибуция</w:t>
            </w:r>
          </w:p>
        </w:tc>
        <w:tc>
          <w:tcPr>
            <w:tcW w:w="1257" w:type="dxa"/>
          </w:tcPr>
          <w:p w14:paraId="1083CDDB" w14:textId="77777777" w:rsidR="00B06480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</w:tr>
      <w:tr w:rsidR="00B06480" w14:paraId="50FDC586" w14:textId="77777777" w:rsidTr="006679A7">
        <w:tc>
          <w:tcPr>
            <w:tcW w:w="945" w:type="dxa"/>
          </w:tcPr>
          <w:p w14:paraId="716DE730" w14:textId="77777777" w:rsidR="00B06480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7421FCD6" w14:textId="435AB553" w:rsidR="006679A7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142" w:type="dxa"/>
          </w:tcPr>
          <w:p w14:paraId="7DF114E4" w14:textId="48F344BD" w:rsidR="002C4C5B" w:rsidRPr="002C4C5B" w:rsidRDefault="002C4C5B" w:rsidP="00B0648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74136732" w14:textId="1579D51A" w:rsidR="00B06480" w:rsidRPr="008227CA" w:rsidRDefault="00B06480" w:rsidP="00B0648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Ключевыми компонентами ненасильственной коммуникации по мнению М. Розенберга являются:</w:t>
            </w:r>
          </w:p>
          <w:p w14:paraId="276ACCF8" w14:textId="77777777" w:rsidR="00B06480" w:rsidRPr="006A27B9" w:rsidRDefault="00B06480" w:rsidP="00A23674">
            <w:pPr>
              <w:pStyle w:val="a3"/>
              <w:numPr>
                <w:ilvl w:val="0"/>
                <w:numId w:val="21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27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наблюдение, свободное от оценивания</w:t>
            </w:r>
          </w:p>
          <w:p w14:paraId="47461DD6" w14:textId="77777777" w:rsidR="00B06480" w:rsidRDefault="00B06480" w:rsidP="00A23674">
            <w:pPr>
              <w:pStyle w:val="a3"/>
              <w:numPr>
                <w:ilvl w:val="0"/>
                <w:numId w:val="21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27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идентификация и выражение чувств</w:t>
            </w:r>
          </w:p>
          <w:p w14:paraId="67F3691D" w14:textId="77777777" w:rsidR="00B06480" w:rsidRPr="006A27B9" w:rsidRDefault="00B06480" w:rsidP="00A23674">
            <w:pPr>
              <w:pStyle w:val="a3"/>
              <w:numPr>
                <w:ilvl w:val="0"/>
                <w:numId w:val="21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ретроактивная интерференция</w:t>
            </w:r>
          </w:p>
          <w:p w14:paraId="00147D98" w14:textId="77777777" w:rsidR="00B06480" w:rsidRPr="006A27B9" w:rsidRDefault="00B06480" w:rsidP="00A23674">
            <w:pPr>
              <w:pStyle w:val="a3"/>
              <w:numPr>
                <w:ilvl w:val="0"/>
                <w:numId w:val="21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27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подтверждение потребностей, составляющих основу собственных чувств</w:t>
            </w:r>
          </w:p>
          <w:p w14:paraId="2D22CD98" w14:textId="77777777" w:rsidR="00B06480" w:rsidRPr="006A27B9" w:rsidRDefault="00B06480" w:rsidP="00A23674">
            <w:pPr>
              <w:pStyle w:val="a3"/>
              <w:numPr>
                <w:ilvl w:val="0"/>
                <w:numId w:val="21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27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свободная от требований просьба, то есть просьба, заключающая запрос, а не приказ и требование</w:t>
            </w:r>
          </w:p>
        </w:tc>
        <w:tc>
          <w:tcPr>
            <w:tcW w:w="1257" w:type="dxa"/>
          </w:tcPr>
          <w:p w14:paraId="2B35FB7D" w14:textId="77777777" w:rsidR="00B06480" w:rsidRPr="003675C9" w:rsidRDefault="00B06480" w:rsidP="00B06480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1,2,4,5</w:t>
            </w:r>
          </w:p>
        </w:tc>
      </w:tr>
      <w:tr w:rsidR="00B06480" w14:paraId="4563EB44" w14:textId="77777777" w:rsidTr="004F67D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28F7AB9" w14:textId="77777777" w:rsidR="00B06480" w:rsidRPr="003675C9" w:rsidRDefault="00B06480" w:rsidP="00B06480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4. </w:t>
            </w:r>
            <w:r w:rsidRPr="00A166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Психология стресса и опасных психических состояний</w:t>
            </w:r>
          </w:p>
        </w:tc>
      </w:tr>
      <w:tr w:rsidR="006679A7" w14:paraId="01EADD22" w14:textId="77777777" w:rsidTr="002C4C5B">
        <w:trPr>
          <w:trHeight w:val="3462"/>
        </w:trPr>
        <w:tc>
          <w:tcPr>
            <w:tcW w:w="945" w:type="dxa"/>
          </w:tcPr>
          <w:p w14:paraId="19CDCCA6" w14:textId="77777777" w:rsidR="006679A7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  <w:p w14:paraId="2545644D" w14:textId="2CA960C5" w:rsidR="006679A7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142" w:type="dxa"/>
          </w:tcPr>
          <w:p w14:paraId="0EFB2E14" w14:textId="77777777" w:rsidR="002C4C5B" w:rsidRDefault="002C4C5B" w:rsidP="002C4C5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847F33C" w14:textId="77777777" w:rsidR="006679A7" w:rsidRPr="008227CA" w:rsidRDefault="006679A7" w:rsidP="00B0648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Пять основных задач </w:t>
            </w:r>
            <w:proofErr w:type="spellStart"/>
            <w:r w:rsidRPr="008227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совладающего</w:t>
            </w:r>
            <w:proofErr w:type="spellEnd"/>
            <w:r w:rsidRPr="008227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 стрессом поведения (</w:t>
            </w:r>
            <w:proofErr w:type="spellStart"/>
            <w:r w:rsidRPr="008227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копинга</w:t>
            </w:r>
            <w:proofErr w:type="spellEnd"/>
            <w:r w:rsidRPr="008227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): </w:t>
            </w:r>
          </w:p>
          <w:p w14:paraId="2B4B2754" w14:textId="77777777" w:rsidR="006679A7" w:rsidRPr="00AD1F6E" w:rsidRDefault="006679A7" w:rsidP="00A23674">
            <w:pPr>
              <w:pStyle w:val="a3"/>
              <w:numPr>
                <w:ilvl w:val="0"/>
                <w:numId w:val="22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1F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минимизация негативных воздействий обстоятельств и повышение возможностей восстановления активности</w:t>
            </w:r>
          </w:p>
          <w:p w14:paraId="7D3095E2" w14:textId="77777777" w:rsidR="006679A7" w:rsidRPr="00AD1F6E" w:rsidRDefault="006679A7" w:rsidP="00A23674">
            <w:pPr>
              <w:pStyle w:val="a3"/>
              <w:numPr>
                <w:ilvl w:val="0"/>
                <w:numId w:val="22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1F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терпение, приспособление или регулирование, преобразование жизненных ситуаций</w:t>
            </w:r>
          </w:p>
          <w:p w14:paraId="4BF2ED2C" w14:textId="77777777" w:rsidR="006679A7" w:rsidRPr="00AD1F6E" w:rsidRDefault="006679A7" w:rsidP="00A23674">
            <w:pPr>
              <w:pStyle w:val="a3"/>
              <w:numPr>
                <w:ilvl w:val="0"/>
                <w:numId w:val="22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1F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уверенность в себе</w:t>
            </w:r>
          </w:p>
          <w:p w14:paraId="41818461" w14:textId="77777777" w:rsidR="006679A7" w:rsidRPr="00AD1F6E" w:rsidRDefault="006679A7" w:rsidP="00A23674">
            <w:pPr>
              <w:pStyle w:val="a3"/>
              <w:numPr>
                <w:ilvl w:val="0"/>
                <w:numId w:val="22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1F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поддержание позитивного, положительного «образа Я», уверенности в своих силах</w:t>
            </w:r>
          </w:p>
          <w:p w14:paraId="20C05D73" w14:textId="77777777" w:rsidR="006679A7" w:rsidRPr="00AD1F6E" w:rsidRDefault="006679A7" w:rsidP="00A23674">
            <w:pPr>
              <w:pStyle w:val="a3"/>
              <w:numPr>
                <w:ilvl w:val="0"/>
                <w:numId w:val="22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D1F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поддержание эмоционального равновесия</w:t>
            </w:r>
          </w:p>
          <w:p w14:paraId="65AFF532" w14:textId="0ECDC0F3" w:rsidR="006679A7" w:rsidRPr="00253FD4" w:rsidRDefault="006679A7" w:rsidP="00A23674">
            <w:pPr>
              <w:pStyle w:val="a3"/>
              <w:numPr>
                <w:ilvl w:val="0"/>
                <w:numId w:val="22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D1F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поддержание, сохранение достаточно тесных взаимосвязей с другими людьми</w:t>
            </w:r>
          </w:p>
        </w:tc>
        <w:tc>
          <w:tcPr>
            <w:tcW w:w="1257" w:type="dxa"/>
          </w:tcPr>
          <w:p w14:paraId="2A5E6239" w14:textId="16F328A2" w:rsidR="006679A7" w:rsidRPr="003675C9" w:rsidRDefault="006679A7" w:rsidP="00B06480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1,2,4,5,6</w:t>
            </w:r>
          </w:p>
        </w:tc>
      </w:tr>
      <w:tr w:rsidR="00B06480" w14:paraId="6681009C" w14:textId="77777777" w:rsidTr="004F67D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28FECED" w14:textId="77777777" w:rsidR="00B06480" w:rsidRPr="003675C9" w:rsidRDefault="00B06480" w:rsidP="00B06480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Pr="00A166D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Социально-психологические основы безопасного образа жизни</w:t>
            </w:r>
          </w:p>
        </w:tc>
      </w:tr>
      <w:tr w:rsidR="00B06480" w14:paraId="162E64D2" w14:textId="77777777" w:rsidTr="006679A7">
        <w:tc>
          <w:tcPr>
            <w:tcW w:w="945" w:type="dxa"/>
          </w:tcPr>
          <w:p w14:paraId="6B14C1B9" w14:textId="77777777" w:rsidR="00B06480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7E014992" w14:textId="09DD434E" w:rsidR="006679A7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142" w:type="dxa"/>
          </w:tcPr>
          <w:p w14:paraId="712F3EC7" w14:textId="4DBBD878" w:rsidR="002C4C5B" w:rsidRPr="002C4C5B" w:rsidRDefault="002C4C5B" w:rsidP="00B0648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7C76D132" w14:textId="1C973DEC" w:rsidR="00B06480" w:rsidRPr="008227CA" w:rsidRDefault="00B06480" w:rsidP="00B0648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8227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Палкевич</w:t>
            </w:r>
            <w:proofErr w:type="spellEnd"/>
            <w:r w:rsidRPr="008227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Я. предложил следующие психологические рекомендации по части помощи и самопомощи при возникновении опасных/экстремальных ситуаций:</w:t>
            </w:r>
          </w:p>
          <w:p w14:paraId="75446D16" w14:textId="74349885" w:rsidR="00B06480" w:rsidRPr="00443817" w:rsidRDefault="00B06480" w:rsidP="00A23674">
            <w:pPr>
              <w:pStyle w:val="a3"/>
              <w:numPr>
                <w:ilvl w:val="0"/>
                <w:numId w:val="23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38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предвидеть опасность</w:t>
            </w:r>
          </w:p>
          <w:p w14:paraId="5D19E3FF" w14:textId="77777777" w:rsidR="00B06480" w:rsidRPr="00443817" w:rsidRDefault="00B06480" w:rsidP="00A23674">
            <w:pPr>
              <w:pStyle w:val="a3"/>
              <w:numPr>
                <w:ilvl w:val="0"/>
                <w:numId w:val="23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38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возможности избегать опасность</w:t>
            </w:r>
          </w:p>
          <w:p w14:paraId="454C82FB" w14:textId="77777777" w:rsidR="00B06480" w:rsidRPr="00443817" w:rsidRDefault="00B06480" w:rsidP="00A23674">
            <w:pPr>
              <w:pStyle w:val="a3"/>
              <w:numPr>
                <w:ilvl w:val="0"/>
                <w:numId w:val="23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438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прогнозировать опасность</w:t>
            </w:r>
          </w:p>
          <w:p w14:paraId="2349ACC1" w14:textId="77777777" w:rsidR="00B06480" w:rsidRPr="00967B2D" w:rsidRDefault="00B06480" w:rsidP="00A23674">
            <w:pPr>
              <w:pStyle w:val="a3"/>
              <w:numPr>
                <w:ilvl w:val="0"/>
                <w:numId w:val="23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438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 возникновении опасности – точно действовать</w:t>
            </w:r>
          </w:p>
        </w:tc>
        <w:tc>
          <w:tcPr>
            <w:tcW w:w="1257" w:type="dxa"/>
          </w:tcPr>
          <w:p w14:paraId="5C752C39" w14:textId="77777777" w:rsidR="00B06480" w:rsidRPr="003675C9" w:rsidRDefault="00B06480" w:rsidP="00B06480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1,2,4</w:t>
            </w:r>
          </w:p>
        </w:tc>
      </w:tr>
      <w:tr w:rsidR="00B06480" w14:paraId="430B2022" w14:textId="77777777" w:rsidTr="006679A7">
        <w:tc>
          <w:tcPr>
            <w:tcW w:w="945" w:type="dxa"/>
          </w:tcPr>
          <w:p w14:paraId="3989EB7A" w14:textId="77777777" w:rsidR="00B06480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  <w:p w14:paraId="0CDE852A" w14:textId="483D7A83" w:rsidR="006679A7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142" w:type="dxa"/>
          </w:tcPr>
          <w:p w14:paraId="01B22C1F" w14:textId="545E55A5" w:rsidR="002C4C5B" w:rsidRPr="002C4C5B" w:rsidRDefault="002C4C5B" w:rsidP="00B0648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5FE459E4" w14:textId="6E2AF97D" w:rsidR="00B06480" w:rsidRPr="008227CA" w:rsidRDefault="00B06480" w:rsidP="00B0648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структуру образа жизни входят такие элементы как:</w:t>
            </w:r>
          </w:p>
          <w:p w14:paraId="56596907" w14:textId="77777777" w:rsidR="00B06480" w:rsidRPr="000956CE" w:rsidRDefault="00B06480" w:rsidP="00A23674">
            <w:pPr>
              <w:pStyle w:val="a3"/>
              <w:numPr>
                <w:ilvl w:val="0"/>
                <w:numId w:val="24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956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трудовая деятельность и условия труда</w:t>
            </w:r>
          </w:p>
          <w:p w14:paraId="3F1F0C48" w14:textId="77777777" w:rsidR="00B06480" w:rsidRPr="000956CE" w:rsidRDefault="00B06480" w:rsidP="00A23674">
            <w:pPr>
              <w:pStyle w:val="a3"/>
              <w:numPr>
                <w:ilvl w:val="0"/>
                <w:numId w:val="24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956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информационное поле социума</w:t>
            </w:r>
          </w:p>
          <w:p w14:paraId="2526FEB9" w14:textId="77777777" w:rsidR="00B06480" w:rsidRPr="000956CE" w:rsidRDefault="00B06480" w:rsidP="00A23674">
            <w:pPr>
              <w:pStyle w:val="a3"/>
              <w:numPr>
                <w:ilvl w:val="0"/>
                <w:numId w:val="24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956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планирование семьи и взаимоотношения в семье</w:t>
            </w:r>
          </w:p>
          <w:p w14:paraId="6406CD81" w14:textId="77777777" w:rsidR="00B06480" w:rsidRPr="000956CE" w:rsidRDefault="00B06480" w:rsidP="00A23674">
            <w:pPr>
              <w:pStyle w:val="a3"/>
              <w:numPr>
                <w:ilvl w:val="0"/>
                <w:numId w:val="24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956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система правоотношений </w:t>
            </w:r>
          </w:p>
        </w:tc>
        <w:tc>
          <w:tcPr>
            <w:tcW w:w="1257" w:type="dxa"/>
          </w:tcPr>
          <w:p w14:paraId="7406C6F2" w14:textId="77777777" w:rsidR="00B06480" w:rsidRPr="003675C9" w:rsidRDefault="00B06480" w:rsidP="00B06480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</w:tbl>
    <w:p w14:paraId="43DEB13F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55316C0C" w14:textId="77777777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640AD875" w14:textId="77777777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0F1EE104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</w:t>
      </w:r>
      <w:r>
        <w:rPr>
          <w:rFonts w:ascii="Times New Roman" w:eastAsia="+mn-ea" w:hAnsi="Times New Roman" w:cs="Times New Roman"/>
          <w:b/>
          <w:color w:val="000000"/>
        </w:rPr>
        <w:t>СООТВЕТСТВИЕ</w:t>
      </w:r>
    </w:p>
    <w:p w14:paraId="2EAB0822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628" w:type="dxa"/>
        <w:tblLayout w:type="fixed"/>
        <w:tblLook w:val="04A0" w:firstRow="1" w:lastRow="0" w:firstColumn="1" w:lastColumn="0" w:noHBand="0" w:noVBand="1"/>
      </w:tblPr>
      <w:tblGrid>
        <w:gridCol w:w="704"/>
        <w:gridCol w:w="7822"/>
        <w:gridCol w:w="1085"/>
        <w:gridCol w:w="17"/>
      </w:tblGrid>
      <w:tr w:rsidR="00B06480" w14:paraId="723C46AD" w14:textId="77777777" w:rsidTr="008227CA">
        <w:trPr>
          <w:gridAfter w:val="1"/>
          <w:wAfter w:w="17" w:type="dxa"/>
          <w:trHeight w:val="2068"/>
        </w:trPr>
        <w:tc>
          <w:tcPr>
            <w:tcW w:w="704" w:type="dxa"/>
            <w:textDirection w:val="btLr"/>
          </w:tcPr>
          <w:p w14:paraId="06934545" w14:textId="77777777" w:rsidR="00B06480" w:rsidRPr="008227CA" w:rsidRDefault="00B06480" w:rsidP="00B06480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227C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5AD52AD4" w14:textId="77777777" w:rsidR="00B06480" w:rsidRPr="008227CA" w:rsidRDefault="00B06480" w:rsidP="00B06480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822" w:type="dxa"/>
            <w:vAlign w:val="center"/>
          </w:tcPr>
          <w:p w14:paraId="3ED8DAC9" w14:textId="77777777" w:rsidR="00B06480" w:rsidRPr="008227CA" w:rsidRDefault="00B06480" w:rsidP="00B06480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85" w:type="dxa"/>
            <w:vAlign w:val="center"/>
          </w:tcPr>
          <w:p w14:paraId="204E2DB5" w14:textId="77777777" w:rsidR="00B06480" w:rsidRPr="008227CA" w:rsidRDefault="00B06480" w:rsidP="00B06480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B06480" w14:paraId="29D7D9AE" w14:textId="77777777" w:rsidTr="00B06480">
        <w:tc>
          <w:tcPr>
            <w:tcW w:w="9628" w:type="dxa"/>
            <w:gridSpan w:val="4"/>
            <w:shd w:val="clear" w:color="auto" w:fill="F2F2F2" w:themeFill="background1" w:themeFillShade="F2"/>
          </w:tcPr>
          <w:p w14:paraId="0D705775" w14:textId="77777777" w:rsidR="00B06480" w:rsidRPr="008227CA" w:rsidRDefault="00B06480" w:rsidP="00B0648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Введение в психологию безопасности. Психологическая характеристика опасных ситуаций</w:t>
            </w:r>
          </w:p>
        </w:tc>
      </w:tr>
      <w:tr w:rsidR="00B06480" w14:paraId="2056CCD7" w14:textId="77777777" w:rsidTr="00B06480">
        <w:tc>
          <w:tcPr>
            <w:tcW w:w="704" w:type="dxa"/>
          </w:tcPr>
          <w:p w14:paraId="58C6A833" w14:textId="3A433A42" w:rsidR="00B06480" w:rsidRPr="008227CA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  <w:p w14:paraId="582F8B03" w14:textId="77777777" w:rsidR="00B06480" w:rsidRPr="008227CA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822" w:type="dxa"/>
          </w:tcPr>
          <w:p w14:paraId="32F4CDCE" w14:textId="77777777" w:rsidR="00B06480" w:rsidRPr="008227CA" w:rsidRDefault="00B06480" w:rsidP="00B0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7D9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8227CA">
              <w:rPr>
                <w:rFonts w:ascii="Times New Roman" w:hAnsi="Times New Roman" w:cs="Times New Roman"/>
                <w:sz w:val="24"/>
                <w:szCs w:val="24"/>
              </w:rPr>
              <w:t xml:space="preserve"> между наименованием вида безопасности и его определением: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98"/>
              <w:gridCol w:w="3798"/>
            </w:tblGrid>
            <w:tr w:rsidR="00B06480" w:rsidRPr="008227CA" w14:paraId="23E4FC78" w14:textId="77777777" w:rsidTr="00B06480">
              <w:tc>
                <w:tcPr>
                  <w:tcW w:w="3798" w:type="dxa"/>
                </w:tcPr>
                <w:p w14:paraId="748817E6" w14:textId="77777777" w:rsidR="00B06480" w:rsidRPr="004F67D9" w:rsidRDefault="00B06480" w:rsidP="004F67D9">
                  <w:pPr>
                    <w:tabs>
                      <w:tab w:val="left" w:pos="324"/>
                    </w:tabs>
                    <w:spacing w:before="12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F67D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Вид безопасности </w:t>
                  </w:r>
                </w:p>
              </w:tc>
              <w:tc>
                <w:tcPr>
                  <w:tcW w:w="3798" w:type="dxa"/>
                </w:tcPr>
                <w:p w14:paraId="2409B802" w14:textId="77777777" w:rsidR="00B06480" w:rsidRPr="004F67D9" w:rsidRDefault="00B06480" w:rsidP="004F67D9">
                  <w:pPr>
                    <w:tabs>
                      <w:tab w:val="left" w:pos="324"/>
                    </w:tabs>
                    <w:spacing w:before="12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F67D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Определение </w:t>
                  </w:r>
                </w:p>
              </w:tc>
            </w:tr>
            <w:tr w:rsidR="00B06480" w:rsidRPr="008227CA" w14:paraId="1315B016" w14:textId="77777777" w:rsidTr="00B06480">
              <w:tc>
                <w:tcPr>
                  <w:tcW w:w="3798" w:type="dxa"/>
                </w:tcPr>
                <w:p w14:paraId="22B655F9" w14:textId="77777777" w:rsidR="00B06480" w:rsidRPr="008227CA" w:rsidRDefault="00B06480" w:rsidP="00B06480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480CE4C8" w14:textId="77777777" w:rsidR="00B06480" w:rsidRPr="008227CA" w:rsidRDefault="00B06480" w:rsidP="00B06480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27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Экологическая безопасность</w:t>
                  </w:r>
                </w:p>
              </w:tc>
              <w:tc>
                <w:tcPr>
                  <w:tcW w:w="3798" w:type="dxa"/>
                </w:tcPr>
                <w:p w14:paraId="31B1B6C2" w14:textId="77777777" w:rsidR="00B06480" w:rsidRPr="008227CA" w:rsidRDefault="00B06480" w:rsidP="00B06480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09BCEBC0" w14:textId="77777777" w:rsidR="00B06480" w:rsidRPr="008227CA" w:rsidRDefault="00B06480" w:rsidP="00B06480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27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А. положительное самоощущение человека, его эмоциональное, интеллектуальное, личностное и социальное благополучие в конкретных социально-психологических условиях, а также отсутствие ситуаций нанесения психологического ущерба личности и ущемления ее прав</w:t>
                  </w:r>
                </w:p>
                <w:p w14:paraId="2FACCBDD" w14:textId="77777777" w:rsidR="00B06480" w:rsidRPr="008227CA" w:rsidRDefault="00B06480" w:rsidP="00B06480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6480" w:rsidRPr="008227CA" w14:paraId="66055C2A" w14:textId="77777777" w:rsidTr="00B06480">
              <w:tc>
                <w:tcPr>
                  <w:tcW w:w="3798" w:type="dxa"/>
                </w:tcPr>
                <w:p w14:paraId="4210E474" w14:textId="77777777" w:rsidR="00B06480" w:rsidRPr="008227CA" w:rsidRDefault="00B06480" w:rsidP="00B06480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27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2. Социокультурная безопасность </w:t>
                  </w:r>
                </w:p>
              </w:tc>
              <w:tc>
                <w:tcPr>
                  <w:tcW w:w="3798" w:type="dxa"/>
                </w:tcPr>
                <w:p w14:paraId="1D191347" w14:textId="77777777" w:rsidR="00B06480" w:rsidRPr="008227CA" w:rsidRDefault="00B06480" w:rsidP="00B06480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27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Б. состояние защищенности жизненно важных интересов личности, общества и государства от потенциальных или реальных угроз, создаваемых последствиями антропогенного воздействия на окружающую среду, а также от стихийных бедствий и катастроф</w:t>
                  </w:r>
                </w:p>
              </w:tc>
            </w:tr>
            <w:tr w:rsidR="00B06480" w:rsidRPr="008227CA" w14:paraId="1FBD5BDB" w14:textId="77777777" w:rsidTr="00B06480">
              <w:tc>
                <w:tcPr>
                  <w:tcW w:w="3798" w:type="dxa"/>
                </w:tcPr>
                <w:p w14:paraId="76AD9B22" w14:textId="77777777" w:rsidR="00B06480" w:rsidRPr="008227CA" w:rsidRDefault="00B06480" w:rsidP="00B06480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27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Психологическая безопасность</w:t>
                  </w:r>
                </w:p>
              </w:tc>
              <w:tc>
                <w:tcPr>
                  <w:tcW w:w="3798" w:type="dxa"/>
                </w:tcPr>
                <w:p w14:paraId="7D256C6C" w14:textId="77777777" w:rsidR="00B06480" w:rsidRPr="008227CA" w:rsidRDefault="00B06480" w:rsidP="00B06480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27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В. защищенность в своей совокупности духовно-идеологических, нравственных, культурных условий жизнедеятельности людей, т.е. духовной среды, без которой не может быть ни человека, ни человеческого сообщества</w:t>
                  </w:r>
                </w:p>
              </w:tc>
            </w:tr>
            <w:tr w:rsidR="00B06480" w:rsidRPr="008227CA" w14:paraId="7E651480" w14:textId="77777777" w:rsidTr="00B06480">
              <w:tc>
                <w:tcPr>
                  <w:tcW w:w="3798" w:type="dxa"/>
                </w:tcPr>
                <w:p w14:paraId="3E799456" w14:textId="77777777" w:rsidR="00B06480" w:rsidRPr="008227CA" w:rsidRDefault="00B06480" w:rsidP="00B06480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798" w:type="dxa"/>
                </w:tcPr>
                <w:p w14:paraId="593C6E6C" w14:textId="77777777" w:rsidR="00B06480" w:rsidRPr="008227CA" w:rsidRDefault="00B06480" w:rsidP="00B06480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06D06897" w14:textId="77777777" w:rsidR="00B06480" w:rsidRPr="008227CA" w:rsidRDefault="00B06480" w:rsidP="00B06480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gridSpan w:val="2"/>
          </w:tcPr>
          <w:p w14:paraId="04492687" w14:textId="77777777" w:rsidR="00B06480" w:rsidRPr="008227CA" w:rsidRDefault="00B06480" w:rsidP="00B06480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sz w:val="24"/>
                <w:szCs w:val="24"/>
              </w:rPr>
              <w:t>1Б</w:t>
            </w:r>
          </w:p>
          <w:p w14:paraId="0557A8F7" w14:textId="77777777" w:rsidR="00B06480" w:rsidRPr="008227CA" w:rsidRDefault="00B06480" w:rsidP="00B06480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sz w:val="24"/>
                <w:szCs w:val="24"/>
              </w:rPr>
              <w:t>2В</w:t>
            </w:r>
          </w:p>
          <w:p w14:paraId="0EF9CDBF" w14:textId="77777777" w:rsidR="00B06480" w:rsidRPr="008227CA" w:rsidRDefault="00B06480" w:rsidP="00B06480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sz w:val="24"/>
                <w:szCs w:val="24"/>
              </w:rPr>
              <w:t>3А</w:t>
            </w:r>
          </w:p>
        </w:tc>
      </w:tr>
      <w:tr w:rsidR="00B06480" w14:paraId="488D76CF" w14:textId="77777777" w:rsidTr="00B06480">
        <w:tc>
          <w:tcPr>
            <w:tcW w:w="704" w:type="dxa"/>
          </w:tcPr>
          <w:p w14:paraId="72D06310" w14:textId="1B35478B" w:rsidR="006679A7" w:rsidRPr="008227CA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  <w:p w14:paraId="3CFD0D47" w14:textId="32975624" w:rsidR="00B06480" w:rsidRPr="008227CA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822" w:type="dxa"/>
          </w:tcPr>
          <w:p w14:paraId="52F326F9" w14:textId="3A1FD3D0" w:rsidR="00B06480" w:rsidRPr="008227CA" w:rsidRDefault="00B06480" w:rsidP="00B06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7D9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8227CA">
              <w:rPr>
                <w:rFonts w:ascii="Times New Roman" w:hAnsi="Times New Roman" w:cs="Times New Roman"/>
                <w:sz w:val="24"/>
                <w:szCs w:val="24"/>
              </w:rPr>
              <w:t xml:space="preserve"> между наименованием уровня безопасности </w:t>
            </w:r>
            <w:r w:rsidR="007F2DC0">
              <w:rPr>
                <w:rFonts w:ascii="Times New Roman" w:hAnsi="Times New Roman" w:cs="Times New Roman"/>
                <w:sz w:val="24"/>
                <w:szCs w:val="24"/>
              </w:rPr>
              <w:t xml:space="preserve">личности </w:t>
            </w:r>
            <w:r w:rsidRPr="008227CA">
              <w:rPr>
                <w:rFonts w:ascii="Times New Roman" w:hAnsi="Times New Roman" w:cs="Times New Roman"/>
                <w:sz w:val="24"/>
                <w:szCs w:val="24"/>
              </w:rPr>
              <w:t>и его определением: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98"/>
              <w:gridCol w:w="3798"/>
            </w:tblGrid>
            <w:tr w:rsidR="00B06480" w:rsidRPr="008227CA" w14:paraId="65D46262" w14:textId="77777777" w:rsidTr="00B06480">
              <w:tc>
                <w:tcPr>
                  <w:tcW w:w="3798" w:type="dxa"/>
                </w:tcPr>
                <w:p w14:paraId="552AF18D" w14:textId="77777777" w:rsidR="00B06480" w:rsidRPr="004F67D9" w:rsidRDefault="00B06480" w:rsidP="004F67D9">
                  <w:pPr>
                    <w:tabs>
                      <w:tab w:val="left" w:pos="324"/>
                    </w:tabs>
                    <w:spacing w:before="12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F67D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Уровень безопасности </w:t>
                  </w:r>
                </w:p>
              </w:tc>
              <w:tc>
                <w:tcPr>
                  <w:tcW w:w="3798" w:type="dxa"/>
                </w:tcPr>
                <w:p w14:paraId="6B8198EB" w14:textId="7D573BFE" w:rsidR="004F67D9" w:rsidRPr="004F67D9" w:rsidRDefault="00B06480" w:rsidP="004F67D9">
                  <w:pPr>
                    <w:tabs>
                      <w:tab w:val="left" w:pos="324"/>
                    </w:tabs>
                    <w:spacing w:before="12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4F67D9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Определение </w:t>
                  </w:r>
                </w:p>
              </w:tc>
            </w:tr>
            <w:tr w:rsidR="00B06480" w:rsidRPr="008227CA" w14:paraId="0E36EBCE" w14:textId="77777777" w:rsidTr="00B06480">
              <w:tc>
                <w:tcPr>
                  <w:tcW w:w="3798" w:type="dxa"/>
                </w:tcPr>
                <w:p w14:paraId="6D46C167" w14:textId="77777777" w:rsidR="00B06480" w:rsidRPr="008227CA" w:rsidRDefault="00B06480" w:rsidP="00B06480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27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1. </w:t>
                  </w:r>
                  <w:r w:rsidRPr="008227C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Макросоциальный</w:t>
                  </w:r>
                </w:p>
              </w:tc>
              <w:tc>
                <w:tcPr>
                  <w:tcW w:w="3798" w:type="dxa"/>
                </w:tcPr>
                <w:p w14:paraId="343FCA0C" w14:textId="5165F88A" w:rsidR="00B06480" w:rsidRPr="004F67D9" w:rsidRDefault="008227CA" w:rsidP="00A23674">
                  <w:pPr>
                    <w:pStyle w:val="a3"/>
                    <w:numPr>
                      <w:ilvl w:val="0"/>
                      <w:numId w:val="25"/>
                    </w:numPr>
                    <w:tabs>
                      <w:tab w:val="left" w:pos="393"/>
                    </w:tabs>
                    <w:ind w:left="393" w:hanging="3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F67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r w:rsidR="00B06480" w:rsidRPr="004F67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нутриличностная безопасность: психической устойчивостью, адаптивностью функционирования, </w:t>
                  </w:r>
                  <w:r w:rsidR="00B06480" w:rsidRPr="004F67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способностью сопротивляться неблагоприятным факторам среды</w:t>
                  </w:r>
                </w:p>
              </w:tc>
            </w:tr>
            <w:tr w:rsidR="00B06480" w:rsidRPr="008227CA" w14:paraId="5FB67FE5" w14:textId="77777777" w:rsidTr="00B06480">
              <w:tc>
                <w:tcPr>
                  <w:tcW w:w="3798" w:type="dxa"/>
                </w:tcPr>
                <w:p w14:paraId="6C00EF36" w14:textId="77777777" w:rsidR="00B06480" w:rsidRPr="008227CA" w:rsidRDefault="00B06480" w:rsidP="00B06480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27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2. </w:t>
                  </w:r>
                  <w:proofErr w:type="spellStart"/>
                  <w:r w:rsidRPr="008227C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Мезосоциальный</w:t>
                  </w:r>
                  <w:proofErr w:type="spellEnd"/>
                </w:p>
              </w:tc>
              <w:tc>
                <w:tcPr>
                  <w:tcW w:w="3798" w:type="dxa"/>
                </w:tcPr>
                <w:p w14:paraId="7AE5DF5A" w14:textId="7C38CD09" w:rsidR="00B06480" w:rsidRPr="004F67D9" w:rsidRDefault="008227CA" w:rsidP="00A23674">
                  <w:pPr>
                    <w:pStyle w:val="a3"/>
                    <w:numPr>
                      <w:ilvl w:val="0"/>
                      <w:numId w:val="25"/>
                    </w:numPr>
                    <w:tabs>
                      <w:tab w:val="left" w:pos="393"/>
                    </w:tabs>
                    <w:ind w:left="393" w:hanging="3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F67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r w:rsidR="00B06480" w:rsidRPr="004F67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езопасность личности на уровне общества, в контексте социальных отношений</w:t>
                  </w:r>
                </w:p>
              </w:tc>
            </w:tr>
            <w:tr w:rsidR="00B06480" w:rsidRPr="008227CA" w14:paraId="6981D521" w14:textId="77777777" w:rsidTr="00B06480">
              <w:tc>
                <w:tcPr>
                  <w:tcW w:w="3798" w:type="dxa"/>
                </w:tcPr>
                <w:p w14:paraId="77556C4C" w14:textId="77777777" w:rsidR="00B06480" w:rsidRPr="008227CA" w:rsidRDefault="00B06480" w:rsidP="00B06480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27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8227C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Микросоциальный</w:t>
                  </w:r>
                  <w:proofErr w:type="spellEnd"/>
                </w:p>
              </w:tc>
              <w:tc>
                <w:tcPr>
                  <w:tcW w:w="3798" w:type="dxa"/>
                </w:tcPr>
                <w:p w14:paraId="2328A655" w14:textId="32624E53" w:rsidR="00B06480" w:rsidRPr="004F67D9" w:rsidRDefault="008227CA" w:rsidP="00A23674">
                  <w:pPr>
                    <w:pStyle w:val="a3"/>
                    <w:numPr>
                      <w:ilvl w:val="0"/>
                      <w:numId w:val="25"/>
                    </w:numPr>
                    <w:tabs>
                      <w:tab w:val="left" w:pos="393"/>
                    </w:tabs>
                    <w:ind w:left="393" w:hanging="3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F67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r w:rsidR="00B06480" w:rsidRPr="004F67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заимодействие личности с ближайшим окружением, средой обитания: взаимоотношения в семье, профессиональной группе</w:t>
                  </w:r>
                </w:p>
              </w:tc>
            </w:tr>
          </w:tbl>
          <w:p w14:paraId="34DA536B" w14:textId="77777777" w:rsidR="00B06480" w:rsidRPr="008227CA" w:rsidRDefault="00B06480" w:rsidP="00B0648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36BEF016" w14:textId="77777777" w:rsidR="00B06480" w:rsidRPr="008227CA" w:rsidRDefault="00B06480" w:rsidP="00B06480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1Б</w:t>
            </w:r>
          </w:p>
          <w:p w14:paraId="560D4904" w14:textId="77777777" w:rsidR="00B06480" w:rsidRPr="008227CA" w:rsidRDefault="00B06480" w:rsidP="00B06480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sz w:val="24"/>
                <w:szCs w:val="24"/>
              </w:rPr>
              <w:t>2В</w:t>
            </w:r>
          </w:p>
          <w:p w14:paraId="56B7142A" w14:textId="77777777" w:rsidR="00B06480" w:rsidRPr="008227CA" w:rsidRDefault="00B06480" w:rsidP="00B06480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sz w:val="24"/>
                <w:szCs w:val="24"/>
              </w:rPr>
              <w:t>3А</w:t>
            </w:r>
          </w:p>
        </w:tc>
      </w:tr>
      <w:tr w:rsidR="00B06480" w14:paraId="6EFB5A79" w14:textId="77777777" w:rsidTr="00B06480">
        <w:tc>
          <w:tcPr>
            <w:tcW w:w="9628" w:type="dxa"/>
            <w:gridSpan w:val="4"/>
            <w:shd w:val="clear" w:color="auto" w:fill="F2F2F2" w:themeFill="background1" w:themeFillShade="F2"/>
          </w:tcPr>
          <w:p w14:paraId="2D4FF1C8" w14:textId="77777777" w:rsidR="00B06480" w:rsidRPr="008227CA" w:rsidRDefault="00B06480" w:rsidP="00B0648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3. Безопасное общение личности </w:t>
            </w:r>
          </w:p>
        </w:tc>
      </w:tr>
      <w:tr w:rsidR="00B06480" w14:paraId="112D5A4E" w14:textId="77777777" w:rsidTr="00B06480">
        <w:tc>
          <w:tcPr>
            <w:tcW w:w="704" w:type="dxa"/>
          </w:tcPr>
          <w:p w14:paraId="10B8DD0D" w14:textId="5EA66BE2" w:rsidR="00B06480" w:rsidRPr="008227CA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  <w:p w14:paraId="3185AEB2" w14:textId="3CF66440" w:rsidR="006679A7" w:rsidRPr="008227CA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27CA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  <w:p w14:paraId="3BCAC579" w14:textId="0095DFD7" w:rsidR="006679A7" w:rsidRPr="008227CA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22" w:type="dxa"/>
          </w:tcPr>
          <w:p w14:paraId="6D0693FD" w14:textId="77777777" w:rsidR="00B06480" w:rsidRPr="008227CA" w:rsidRDefault="00B06480" w:rsidP="00B06480">
            <w:pPr>
              <w:ind w:right="-8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67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822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наименованием способа негативного психологического воздействия на личность и его определением: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98"/>
              <w:gridCol w:w="3798"/>
            </w:tblGrid>
            <w:tr w:rsidR="00B06480" w:rsidRPr="008227CA" w14:paraId="6E152ECA" w14:textId="77777777" w:rsidTr="00B06480">
              <w:tc>
                <w:tcPr>
                  <w:tcW w:w="3798" w:type="dxa"/>
                </w:tcPr>
                <w:p w14:paraId="3068335E" w14:textId="77777777" w:rsidR="00B06480" w:rsidRPr="008227CA" w:rsidRDefault="00B06480" w:rsidP="00B06480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798" w:type="dxa"/>
                </w:tcPr>
                <w:p w14:paraId="28876AB3" w14:textId="77777777" w:rsidR="00B06480" w:rsidRPr="008227CA" w:rsidRDefault="00B06480" w:rsidP="00B06480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6480" w:rsidRPr="008227CA" w14:paraId="492D6DD3" w14:textId="77777777" w:rsidTr="00B06480">
              <w:tc>
                <w:tcPr>
                  <w:tcW w:w="3798" w:type="dxa"/>
                </w:tcPr>
                <w:p w14:paraId="476BD55D" w14:textId="04C149BF" w:rsidR="00B06480" w:rsidRPr="008227CA" w:rsidRDefault="004F67D9" w:rsidP="00B06480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 П</w:t>
                  </w:r>
                  <w:r w:rsidR="00B06480" w:rsidRPr="008227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ринуждение </w:t>
                  </w:r>
                </w:p>
              </w:tc>
              <w:tc>
                <w:tcPr>
                  <w:tcW w:w="3798" w:type="dxa"/>
                </w:tcPr>
                <w:p w14:paraId="07E07677" w14:textId="0C698E6D" w:rsidR="00B06480" w:rsidRPr="00EB2FFB" w:rsidRDefault="00B06480" w:rsidP="00A23674">
                  <w:pPr>
                    <w:pStyle w:val="a3"/>
                    <w:numPr>
                      <w:ilvl w:val="0"/>
                      <w:numId w:val="26"/>
                    </w:numPr>
                    <w:tabs>
                      <w:tab w:val="left" w:pos="393"/>
                    </w:tabs>
                    <w:ind w:left="393" w:hanging="3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F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это устрашение объекта психологического воздействия с целью последующего влияния и извлечения некой выгоды</w:t>
                  </w:r>
                </w:p>
              </w:tc>
            </w:tr>
            <w:tr w:rsidR="00B06480" w:rsidRPr="008227CA" w14:paraId="18CE6867" w14:textId="77777777" w:rsidTr="00B06480">
              <w:tc>
                <w:tcPr>
                  <w:tcW w:w="3798" w:type="dxa"/>
                </w:tcPr>
                <w:p w14:paraId="6EDB1323" w14:textId="730AFDFB" w:rsidR="00B06480" w:rsidRPr="008227CA" w:rsidRDefault="004F67D9" w:rsidP="00B06480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У</w:t>
                  </w:r>
                  <w:r w:rsidR="00B06480" w:rsidRPr="008227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гроза</w:t>
                  </w:r>
                </w:p>
              </w:tc>
              <w:tc>
                <w:tcPr>
                  <w:tcW w:w="3798" w:type="dxa"/>
                </w:tcPr>
                <w:p w14:paraId="657A1D99" w14:textId="61A9EB38" w:rsidR="00B06480" w:rsidRPr="00EB2FFB" w:rsidRDefault="00B06480" w:rsidP="00A23674">
                  <w:pPr>
                    <w:pStyle w:val="a3"/>
                    <w:numPr>
                      <w:ilvl w:val="0"/>
                      <w:numId w:val="26"/>
                    </w:numPr>
                    <w:tabs>
                      <w:tab w:val="left" w:pos="393"/>
                    </w:tabs>
                    <w:ind w:left="393" w:hanging="3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F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применение таких мер к объектам психологического воздействия, которые побуждают их выполнять свои обязанности вопреки нежеланию осознавать вину и исправлять свое поведение</w:t>
                  </w:r>
                </w:p>
              </w:tc>
            </w:tr>
            <w:tr w:rsidR="00B06480" w:rsidRPr="008227CA" w14:paraId="79716E97" w14:textId="77777777" w:rsidTr="00B06480">
              <w:tc>
                <w:tcPr>
                  <w:tcW w:w="3798" w:type="dxa"/>
                </w:tcPr>
                <w:p w14:paraId="4187E786" w14:textId="4700EB43" w:rsidR="00B06480" w:rsidRPr="008227CA" w:rsidRDefault="00B06480" w:rsidP="004F67D9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27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3. </w:t>
                  </w:r>
                  <w:r w:rsidR="004F67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Pr="008227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сихологический террор</w:t>
                  </w:r>
                </w:p>
              </w:tc>
              <w:tc>
                <w:tcPr>
                  <w:tcW w:w="3798" w:type="dxa"/>
                </w:tcPr>
                <w:p w14:paraId="15C9CAB0" w14:textId="1B362777" w:rsidR="00B06480" w:rsidRPr="00EB2FFB" w:rsidRDefault="00B06480" w:rsidP="00A23674">
                  <w:pPr>
                    <w:pStyle w:val="a3"/>
                    <w:numPr>
                      <w:ilvl w:val="0"/>
                      <w:numId w:val="26"/>
                    </w:numPr>
                    <w:tabs>
                      <w:tab w:val="left" w:pos="393"/>
                    </w:tabs>
                    <w:ind w:left="393" w:hanging="3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FF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применение таких мер к объектам психологического воздействия, которые направлены на запугивание, обещание причинить вред</w:t>
                  </w:r>
                </w:p>
              </w:tc>
            </w:tr>
          </w:tbl>
          <w:p w14:paraId="6B5FB416" w14:textId="77777777" w:rsidR="00B06480" w:rsidRPr="008227CA" w:rsidRDefault="00B06480" w:rsidP="00B06480">
            <w:pPr>
              <w:ind w:right="-8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14:paraId="518CABB3" w14:textId="77777777" w:rsidR="00B06480" w:rsidRPr="008227CA" w:rsidRDefault="00B06480" w:rsidP="00B064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</w:t>
            </w:r>
          </w:p>
          <w:p w14:paraId="1CA3C7AC" w14:textId="77777777" w:rsidR="00B06480" w:rsidRPr="008227CA" w:rsidRDefault="00B06480" w:rsidP="00B064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2В</w:t>
            </w:r>
          </w:p>
          <w:p w14:paraId="522FDC90" w14:textId="77777777" w:rsidR="00B06480" w:rsidRPr="008227CA" w:rsidRDefault="00B06480" w:rsidP="00B064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3А</w:t>
            </w:r>
          </w:p>
        </w:tc>
      </w:tr>
    </w:tbl>
    <w:p w14:paraId="0F1BD395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2527944" w14:textId="77777777" w:rsidR="00CF7BBC" w:rsidRDefault="00CF7BBC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  <w:sectPr w:rsidR="00CF7BBC" w:rsidSect="00EA1D5E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C98F14F" w14:textId="2146D98F" w:rsidR="00CF7BBC" w:rsidRDefault="00EB2FFB" w:rsidP="00CF7BBC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+mn-ea" w:hAnsi="Times New Roman" w:cs="Times New Roman"/>
          <w:b/>
          <w:color w:val="000000"/>
          <w:sz w:val="24"/>
          <w:szCs w:val="24"/>
        </w:rPr>
        <w:lastRenderedPageBreak/>
        <w:t xml:space="preserve">ЗАДАНИЯ ОТКРЫТОГО ТИПА НА </w:t>
      </w:r>
      <w:r w:rsidR="00975E3C" w:rsidRPr="00975E3C">
        <w:rPr>
          <w:rFonts w:ascii="Times New Roman" w:eastAsia="+mn-ea" w:hAnsi="Times New Roman" w:cs="Times New Roman"/>
          <w:b/>
          <w:color w:val="000000"/>
          <w:sz w:val="24"/>
          <w:szCs w:val="24"/>
        </w:rPr>
        <w:t>ДОПОЛНЕНИЕ К КОНТЕКСТУ / ВВОД ПРАВИЛЬНОГО ОТВЕТА</w:t>
      </w:r>
    </w:p>
    <w:p w14:paraId="0CA2489C" w14:textId="77777777" w:rsidR="00EB2FFB" w:rsidRPr="00975E3C" w:rsidRDefault="00EB2FFB" w:rsidP="00EB2FFB">
      <w:pPr>
        <w:spacing w:after="0" w:line="12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78"/>
        <w:gridCol w:w="5856"/>
        <w:gridCol w:w="2610"/>
      </w:tblGrid>
      <w:tr w:rsidR="00B06480" w:rsidRPr="00842AF1" w14:paraId="7F93E4B1" w14:textId="77777777" w:rsidTr="00B06480">
        <w:trPr>
          <w:cantSplit/>
          <w:trHeight w:val="1375"/>
        </w:trPr>
        <w:tc>
          <w:tcPr>
            <w:tcW w:w="878" w:type="dxa"/>
            <w:textDirection w:val="btLr"/>
          </w:tcPr>
          <w:p w14:paraId="38383965" w14:textId="77777777" w:rsidR="00B06480" w:rsidRPr="008042B4" w:rsidRDefault="00B06480" w:rsidP="00B06480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5FFEB7F9" w14:textId="77777777" w:rsidR="00B06480" w:rsidRPr="00C377E5" w:rsidRDefault="00B06480" w:rsidP="00B06480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856" w:type="dxa"/>
            <w:vAlign w:val="center"/>
          </w:tcPr>
          <w:p w14:paraId="49E4B4F5" w14:textId="77777777" w:rsidR="00B06480" w:rsidRPr="00842AF1" w:rsidRDefault="00B06480" w:rsidP="00B06480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610" w:type="dxa"/>
            <w:vAlign w:val="center"/>
          </w:tcPr>
          <w:p w14:paraId="65FEEB40" w14:textId="77777777" w:rsidR="00B06480" w:rsidRPr="00842AF1" w:rsidRDefault="00B06480" w:rsidP="00B06480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B06480" w:rsidRPr="001F4742" w14:paraId="2CBEF5A7" w14:textId="77777777" w:rsidTr="00B0648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14AC6F2" w14:textId="77777777" w:rsidR="00B06480" w:rsidRPr="00C377E5" w:rsidRDefault="00B06480" w:rsidP="00B0648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Pr="005754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Безопасное поведение личности</w:t>
            </w:r>
          </w:p>
        </w:tc>
      </w:tr>
      <w:tr w:rsidR="00B06480" w:rsidRPr="001F4742" w14:paraId="753E52A7" w14:textId="77777777" w:rsidTr="00B06480">
        <w:tc>
          <w:tcPr>
            <w:tcW w:w="878" w:type="dxa"/>
          </w:tcPr>
          <w:p w14:paraId="14E5A4B9" w14:textId="6E72CD0A" w:rsidR="006679A7" w:rsidRDefault="006679A7" w:rsidP="00B06480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  <w:p w14:paraId="34E2C2F0" w14:textId="5205E9C6" w:rsidR="00B06480" w:rsidRDefault="00365416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6480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856" w:type="dxa"/>
          </w:tcPr>
          <w:p w14:paraId="7A5D4A29" w14:textId="23BF3213" w:rsidR="00B06480" w:rsidRDefault="00EB2FFB" w:rsidP="00B0648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67F30EB3" w14:textId="38E662F0" w:rsidR="00B06480" w:rsidRPr="007F360A" w:rsidRDefault="00B06480" w:rsidP="00B06480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60A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безопасности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F360A">
              <w:rPr>
                <w:rFonts w:ascii="Times New Roman" w:eastAsia="Calibri" w:hAnsi="Times New Roman" w:cs="Times New Roman"/>
                <w:sz w:val="24"/>
                <w:szCs w:val="24"/>
              </w:rPr>
              <w:t>человека в профессии, включающую всю систему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F360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 внешних и внутренних составляющих «человеческого фактора» определяется в психологии безопасности как</w:t>
            </w:r>
            <w:r w:rsidR="00EB2F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____________.</w:t>
            </w:r>
            <w:r w:rsidRPr="007F36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287DEBD" w14:textId="77777777" w:rsidR="00B06480" w:rsidRDefault="00B06480" w:rsidP="00EB2FFB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6178E036" w14:textId="06659F66" w:rsidR="00B06480" w:rsidRDefault="008227CA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B06480">
              <w:rPr>
                <w:rFonts w:ascii="Times New Roman" w:eastAsia="Calibri" w:hAnsi="Times New Roman" w:cs="Times New Roman"/>
                <w:sz w:val="24"/>
                <w:szCs w:val="24"/>
              </w:rPr>
              <w:t>рофессиональная безопасность</w:t>
            </w:r>
          </w:p>
        </w:tc>
      </w:tr>
      <w:tr w:rsidR="00B06480" w:rsidRPr="001F4742" w14:paraId="731822F4" w14:textId="77777777" w:rsidTr="00B06480">
        <w:tc>
          <w:tcPr>
            <w:tcW w:w="878" w:type="dxa"/>
          </w:tcPr>
          <w:p w14:paraId="2839FF42" w14:textId="11D2D8B8" w:rsidR="006679A7" w:rsidRDefault="006679A7" w:rsidP="00B06480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  <w:p w14:paraId="72F5C51B" w14:textId="7A181A25" w:rsidR="00B06480" w:rsidRDefault="00365416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6480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856" w:type="dxa"/>
          </w:tcPr>
          <w:p w14:paraId="2441FDF3" w14:textId="509EBC62" w:rsidR="00B06480" w:rsidRPr="00EB2FFB" w:rsidRDefault="00EB2FFB" w:rsidP="00EB2FF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12B80BC7" w14:textId="1B19A4FA" w:rsidR="00B06480" w:rsidRDefault="00B06480" w:rsidP="00B0648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A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езультат взаимодействия личности субъекта профессиональной деятельности и профессиональной среды, негативно сказывающийся на развитии его личности, продуктивности труда и взаимодействии с другими участниками этого процесса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определяется ка</w:t>
            </w:r>
            <w:r w:rsidR="00EB2F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</w:p>
          <w:p w14:paraId="21845EC7" w14:textId="77777777" w:rsidR="00B06480" w:rsidRDefault="00EB2FFB" w:rsidP="00B06480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____________.</w:t>
            </w:r>
          </w:p>
          <w:p w14:paraId="39A8831F" w14:textId="13D30570" w:rsidR="00EB2FFB" w:rsidRPr="00A15939" w:rsidRDefault="00EB2FFB" w:rsidP="00EB2FFB">
            <w:pPr>
              <w:spacing w:line="12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0" w:type="dxa"/>
          </w:tcPr>
          <w:p w14:paraId="10BB0E16" w14:textId="166136C5" w:rsidR="00B06480" w:rsidRDefault="008227CA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B06480">
              <w:rPr>
                <w:rFonts w:ascii="Times New Roman" w:eastAsia="Calibri" w:hAnsi="Times New Roman" w:cs="Times New Roman"/>
                <w:sz w:val="24"/>
                <w:szCs w:val="24"/>
              </w:rPr>
              <w:t>рофессиональная деструкция</w:t>
            </w:r>
          </w:p>
        </w:tc>
      </w:tr>
      <w:tr w:rsidR="00B06480" w:rsidRPr="001F4742" w14:paraId="1A8F68BE" w14:textId="77777777" w:rsidTr="00B06480">
        <w:tc>
          <w:tcPr>
            <w:tcW w:w="878" w:type="dxa"/>
          </w:tcPr>
          <w:p w14:paraId="634DED50" w14:textId="77777777" w:rsidR="00B06480" w:rsidRDefault="006679A7" w:rsidP="00B06480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  <w:p w14:paraId="0001D6FE" w14:textId="2D2B108A" w:rsidR="006679A7" w:rsidRDefault="00365416" w:rsidP="00B06480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679A7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856" w:type="dxa"/>
          </w:tcPr>
          <w:p w14:paraId="61A1748F" w14:textId="4A0ECF8A" w:rsidR="00B06480" w:rsidRPr="001C096B" w:rsidRDefault="00EB2FFB" w:rsidP="00B0648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6EE5369C" w14:textId="2FC3FB81" w:rsidR="00EB2FFB" w:rsidRDefault="00B06480" w:rsidP="00EB2FF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096B">
              <w:rPr>
                <w:rFonts w:ascii="Times New Roman" w:eastAsia="Calibri" w:hAnsi="Times New Roman" w:cs="Times New Roman"/>
                <w:sz w:val="24"/>
                <w:szCs w:val="24"/>
              </w:rPr>
              <w:t>Предвзятое отношение к объекту служебной деятельности следователя, заключающееся в обвинительном уклоне или презумпция первичной вины объекта является признаком такой профессионально</w:t>
            </w:r>
            <w:r w:rsidR="00EB2FFB">
              <w:rPr>
                <w:rFonts w:ascii="Times New Roman" w:eastAsia="Calibri" w:hAnsi="Times New Roman" w:cs="Times New Roman"/>
                <w:sz w:val="24"/>
                <w:szCs w:val="24"/>
              </w:rPr>
              <w:t>й деструкции как ____________.</w:t>
            </w:r>
          </w:p>
          <w:p w14:paraId="0A018B30" w14:textId="039B6C78" w:rsidR="00EB2FFB" w:rsidRPr="001C096B" w:rsidRDefault="00EB2FFB" w:rsidP="00EB2FFB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78456DBA" w14:textId="3FE687FE" w:rsidR="00B06480" w:rsidRPr="001C096B" w:rsidRDefault="008227CA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B06480" w:rsidRPr="001C096B">
              <w:rPr>
                <w:rFonts w:ascii="Times New Roman" w:eastAsia="Calibri" w:hAnsi="Times New Roman" w:cs="Times New Roman"/>
                <w:sz w:val="24"/>
                <w:szCs w:val="24"/>
              </w:rPr>
              <w:t>рофессиональная деформация</w:t>
            </w:r>
          </w:p>
        </w:tc>
      </w:tr>
      <w:tr w:rsidR="00B06480" w:rsidRPr="001F4742" w14:paraId="41E8152D" w14:textId="77777777" w:rsidTr="00B0648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E9915DA" w14:textId="77777777" w:rsidR="00B06480" w:rsidRPr="00C377E5" w:rsidRDefault="00B06480" w:rsidP="00B0648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688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</w:t>
            </w:r>
            <w:r w:rsidRPr="005754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Безопасное общение личности</w:t>
            </w:r>
          </w:p>
        </w:tc>
      </w:tr>
      <w:tr w:rsidR="00B06480" w:rsidRPr="001F4742" w14:paraId="5E72F963" w14:textId="77777777" w:rsidTr="00B06480">
        <w:tc>
          <w:tcPr>
            <w:tcW w:w="878" w:type="dxa"/>
          </w:tcPr>
          <w:p w14:paraId="50127F3F" w14:textId="0E5FFF7F" w:rsidR="006679A7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  <w:p w14:paraId="7F813609" w14:textId="4EAFBEB1" w:rsidR="00B06480" w:rsidRDefault="00365416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856" w:type="dxa"/>
          </w:tcPr>
          <w:p w14:paraId="1B02FD8B" w14:textId="1668B6F7" w:rsidR="00B06480" w:rsidRPr="009C1375" w:rsidRDefault="00EB2FFB" w:rsidP="00B0648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773696D3" w14:textId="2A8CBA3A" w:rsidR="00EB2FFB" w:rsidRDefault="00B06480" w:rsidP="00EB2FF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Pr="00B622C6">
              <w:rPr>
                <w:rFonts w:ascii="Times New Roman" w:eastAsia="Calibri" w:hAnsi="Times New Roman" w:cs="Times New Roman"/>
                <w:sz w:val="24"/>
                <w:szCs w:val="24"/>
              </w:rPr>
              <w:t>орма межличностного общения, при которой воздействие на партнера по общению с целью достижения своих намерений осуществляется скрыто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психологии безопасности опреде</w:t>
            </w:r>
            <w:r w:rsidR="00EB2FFB">
              <w:rPr>
                <w:rFonts w:ascii="Times New Roman" w:eastAsia="Calibri" w:hAnsi="Times New Roman" w:cs="Times New Roman"/>
                <w:sz w:val="24"/>
                <w:szCs w:val="24"/>
              </w:rPr>
              <w:t>ляется как ___________.</w:t>
            </w:r>
          </w:p>
          <w:p w14:paraId="5CC58427" w14:textId="0A5D0361" w:rsidR="00EB2FFB" w:rsidRDefault="00EB2FFB" w:rsidP="00EB2FFB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206BB106" w14:textId="22F9F2CA" w:rsidR="00B06480" w:rsidRDefault="008227CA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B06480">
              <w:rPr>
                <w:rFonts w:ascii="Times New Roman" w:eastAsia="Calibri" w:hAnsi="Times New Roman" w:cs="Times New Roman"/>
                <w:sz w:val="24"/>
                <w:szCs w:val="24"/>
              </w:rPr>
              <w:t>анипулятивное</w:t>
            </w:r>
            <w:proofErr w:type="spellEnd"/>
            <w:r w:rsid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общение</w:t>
            </w:r>
          </w:p>
        </w:tc>
      </w:tr>
      <w:tr w:rsidR="00B06480" w:rsidRPr="001F4742" w14:paraId="2B4C0578" w14:textId="77777777" w:rsidTr="00B06480">
        <w:tc>
          <w:tcPr>
            <w:tcW w:w="878" w:type="dxa"/>
          </w:tcPr>
          <w:p w14:paraId="42275505" w14:textId="44B5CAF7" w:rsidR="006679A7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</w:t>
            </w:r>
          </w:p>
          <w:p w14:paraId="7BD62C5E" w14:textId="70EF063B" w:rsidR="00B06480" w:rsidRDefault="00365416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856" w:type="dxa"/>
          </w:tcPr>
          <w:p w14:paraId="62711772" w14:textId="3BEFC22C" w:rsidR="00B06480" w:rsidRPr="009C1375" w:rsidRDefault="00EB2FFB" w:rsidP="00B0648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Дополните </w:t>
            </w:r>
            <w:r w:rsidR="00B06480" w:rsidRPr="009C137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предложение</w:t>
            </w:r>
          </w:p>
          <w:p w14:paraId="279D4FA6" w14:textId="77777777" w:rsidR="00B06480" w:rsidRPr="00096AA4" w:rsidRDefault="00B06480" w:rsidP="00B06480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AA4">
              <w:rPr>
                <w:rFonts w:ascii="Times New Roman" w:eastAsia="Calibri" w:hAnsi="Times New Roman" w:cs="Times New Roman"/>
                <w:sz w:val="24"/>
                <w:szCs w:val="24"/>
              </w:rPr>
              <w:t>В сфере организационной коммуникации психологическое насилие зачастую проявляется как</w:t>
            </w:r>
          </w:p>
          <w:p w14:paraId="41ECE15F" w14:textId="73986CBE" w:rsidR="00EB2FFB" w:rsidRDefault="00B06480" w:rsidP="00EB2FF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6AA4">
              <w:rPr>
                <w:rFonts w:ascii="Times New Roman" w:eastAsia="Calibri" w:hAnsi="Times New Roman" w:cs="Times New Roman"/>
                <w:sz w:val="24"/>
                <w:szCs w:val="24"/>
              </w:rPr>
              <w:t>насильственный</w:t>
            </w:r>
            <w:r w:rsidR="007F2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тип общения</w:t>
            </w:r>
            <w:r w:rsidRPr="00096AA4">
              <w:rPr>
                <w:rFonts w:ascii="Times New Roman" w:eastAsia="Calibri" w:hAnsi="Times New Roman" w:cs="Times New Roman"/>
                <w:sz w:val="24"/>
                <w:szCs w:val="24"/>
              </w:rPr>
              <w:t>, включающий</w:t>
            </w:r>
            <w:r w:rsidR="00EB2F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____________.</w:t>
            </w:r>
          </w:p>
          <w:p w14:paraId="590567F9" w14:textId="12A20D18" w:rsidR="00B06480" w:rsidRPr="009C1375" w:rsidRDefault="00B06480" w:rsidP="00EB2FFB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3F729F09" w14:textId="416F77F0" w:rsidR="00B06480" w:rsidRDefault="008227CA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B06480" w:rsidRPr="00096A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мперативный и </w:t>
            </w:r>
            <w:proofErr w:type="spellStart"/>
            <w:r w:rsidR="00B06480" w:rsidRPr="00096AA4">
              <w:rPr>
                <w:rFonts w:ascii="Times New Roman" w:eastAsia="Calibri" w:hAnsi="Times New Roman" w:cs="Times New Roman"/>
                <w:sz w:val="24"/>
                <w:szCs w:val="24"/>
              </w:rPr>
              <w:t>манипулятивный</w:t>
            </w:r>
            <w:proofErr w:type="spellEnd"/>
            <w:r w:rsidR="00B06480" w:rsidRPr="00096A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типы общения</w:t>
            </w:r>
          </w:p>
        </w:tc>
      </w:tr>
      <w:tr w:rsidR="00B06480" w:rsidRPr="001F4742" w14:paraId="5A5EB0A4" w14:textId="77777777" w:rsidTr="00B0648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856F0C0" w14:textId="77777777" w:rsidR="00B06480" w:rsidRPr="00014A4C" w:rsidRDefault="00B06480" w:rsidP="00B06480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4A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4. </w:t>
            </w:r>
            <w:r w:rsidRPr="005754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Психология стресса и опасных психических состояний</w:t>
            </w:r>
          </w:p>
        </w:tc>
      </w:tr>
      <w:tr w:rsidR="00B06480" w:rsidRPr="001F4742" w14:paraId="4A3D1770" w14:textId="77777777" w:rsidTr="00B06480">
        <w:tc>
          <w:tcPr>
            <w:tcW w:w="878" w:type="dxa"/>
          </w:tcPr>
          <w:p w14:paraId="29ED56F3" w14:textId="2D72C16B" w:rsidR="006679A7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  <w:p w14:paraId="7DAB7AEF" w14:textId="48BA3A39" w:rsidR="00B06480" w:rsidRDefault="00365416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856" w:type="dxa"/>
          </w:tcPr>
          <w:p w14:paraId="36983097" w14:textId="4A4E5DE4" w:rsidR="00B06480" w:rsidRDefault="00CC6FC5" w:rsidP="00B0648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50D128F2" w14:textId="2994246B" w:rsidR="00CC6FC5" w:rsidRDefault="00B06480" w:rsidP="00CC6FC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61CF">
              <w:rPr>
                <w:rFonts w:ascii="Times New Roman" w:hAnsi="Times New Roman" w:cs="Times New Roman"/>
                <w:sz w:val="24"/>
                <w:szCs w:val="24"/>
              </w:rPr>
              <w:t>Система регуляторных механизмов, связанных с реорганизацией осознаваемых и неосознаваемых компонентов системы ценностей, направленной на снижение значимости психологически травмирующих моментов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определяются в психологии безопасности ка</w:t>
            </w:r>
            <w:r w:rsidR="00CC6FC5">
              <w:rPr>
                <w:rFonts w:ascii="Times New Roman" w:hAnsi="Times New Roman" w:cs="Times New Roman"/>
                <w:sz w:val="24"/>
                <w:szCs w:val="24"/>
              </w:rPr>
              <w:t>к ____________.</w:t>
            </w:r>
          </w:p>
          <w:p w14:paraId="078CDDD0" w14:textId="36A4E7ED" w:rsidR="00CC6FC5" w:rsidRPr="00A96587" w:rsidRDefault="00CC6FC5" w:rsidP="00CC6FC5">
            <w:pPr>
              <w:spacing w:line="12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42261695" w14:textId="0D29A6DE" w:rsidR="00B06480" w:rsidRPr="0001229B" w:rsidRDefault="008227CA" w:rsidP="00B064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B064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ащитные механизмы </w:t>
            </w:r>
          </w:p>
        </w:tc>
      </w:tr>
      <w:tr w:rsidR="00B06480" w:rsidRPr="001F4742" w14:paraId="61642D3B" w14:textId="77777777" w:rsidTr="00B06480">
        <w:tc>
          <w:tcPr>
            <w:tcW w:w="878" w:type="dxa"/>
          </w:tcPr>
          <w:p w14:paraId="752E5A8C" w14:textId="77777777" w:rsidR="00B06480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  <w:p w14:paraId="24B8FE34" w14:textId="3E18ADA9" w:rsidR="006679A7" w:rsidRDefault="00365416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 w:rsidR="006679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856" w:type="dxa"/>
          </w:tcPr>
          <w:p w14:paraId="67FCD48C" w14:textId="5C32A695" w:rsidR="00B06480" w:rsidRDefault="00F9735C" w:rsidP="00B0648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Дополните определение</w:t>
            </w:r>
          </w:p>
          <w:p w14:paraId="3A8D48AF" w14:textId="7A26389F" w:rsidR="00B06480" w:rsidRDefault="00B06480" w:rsidP="00B06480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A2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Неспецифическая (общая) реакция организма на воздействие (физическое или психологическое), нарушающее его гомеостаз, а также соответствующее состояние нервной системы органи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зма (или организма в целом) в психологии безопасности опр</w:t>
            </w:r>
            <w:r w:rsidR="00F9735C">
              <w:rPr>
                <w:rFonts w:ascii="Times New Roman" w:eastAsia="Calibri" w:hAnsi="Times New Roman" w:cs="Times New Roman"/>
                <w:sz w:val="24"/>
                <w:szCs w:val="24"/>
              </w:rPr>
              <w:t>еделяется как ____________.</w:t>
            </w:r>
          </w:p>
          <w:p w14:paraId="6972FFE2" w14:textId="6DF7127D" w:rsidR="00F9735C" w:rsidRPr="00A00C5C" w:rsidRDefault="00F9735C" w:rsidP="00F9735C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7BCF790F" w14:textId="151AE556" w:rsidR="00B06480" w:rsidRDefault="008227CA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</w:t>
            </w:r>
            <w:r w:rsid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тресс </w:t>
            </w:r>
          </w:p>
        </w:tc>
      </w:tr>
      <w:tr w:rsidR="00B06480" w:rsidRPr="001F4742" w14:paraId="4EC177DF" w14:textId="77777777" w:rsidTr="00B06480">
        <w:tc>
          <w:tcPr>
            <w:tcW w:w="878" w:type="dxa"/>
          </w:tcPr>
          <w:p w14:paraId="795D0FBF" w14:textId="77777777" w:rsidR="00B06480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29.</w:t>
            </w:r>
          </w:p>
          <w:p w14:paraId="5B282924" w14:textId="5056DB05" w:rsidR="006679A7" w:rsidRDefault="00365416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679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856" w:type="dxa"/>
          </w:tcPr>
          <w:p w14:paraId="2EBF3BD2" w14:textId="4AE732B0" w:rsidR="00B06480" w:rsidRDefault="00F9735C" w:rsidP="00B0648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6C7B76CE" w14:textId="6684337D" w:rsidR="00B06480" w:rsidRDefault="00B06480" w:rsidP="00B06480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50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Тяжёлое психическое состояние, возникающее в результате единичного или повторяющихся событий, оказывающих сверхмощное негативное воздействие на </w:t>
            </w:r>
            <w:r w:rsidR="00F9735C">
              <w:rPr>
                <w:rFonts w:ascii="Times New Roman" w:eastAsia="Calibri" w:hAnsi="Times New Roman" w:cs="Times New Roman"/>
                <w:sz w:val="24"/>
                <w:szCs w:val="24"/>
              </w:rPr>
              <w:t>психику индивида</w:t>
            </w:r>
            <w:r w:rsidR="00C50F0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F973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F2DC0">
              <w:rPr>
                <w:rFonts w:ascii="Times New Roman" w:eastAsia="Calibri" w:hAnsi="Times New Roman" w:cs="Times New Roman"/>
                <w:sz w:val="24"/>
                <w:szCs w:val="24"/>
              </w:rPr>
              <w:t>определяется как</w:t>
            </w:r>
            <w:r w:rsidR="00F9735C">
              <w:rPr>
                <w:rFonts w:ascii="Times New Roman" w:eastAsia="Calibri" w:hAnsi="Times New Roman" w:cs="Times New Roman"/>
                <w:sz w:val="24"/>
                <w:szCs w:val="24"/>
              </w:rPr>
              <w:t>____________.</w:t>
            </w:r>
          </w:p>
          <w:p w14:paraId="7966B6C9" w14:textId="13BD9EA2" w:rsidR="00F9735C" w:rsidRPr="00A9507E" w:rsidRDefault="00F9735C" w:rsidP="00F9735C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747F3281" w14:textId="7B756FE0" w:rsidR="00B06480" w:rsidRPr="00A9507E" w:rsidRDefault="008227CA" w:rsidP="006679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B06480">
              <w:rPr>
                <w:rFonts w:ascii="Times New Roman" w:eastAsia="Calibri" w:hAnsi="Times New Roman" w:cs="Times New Roman"/>
                <w:sz w:val="24"/>
                <w:szCs w:val="24"/>
              </w:rPr>
              <w:t>остравматическое</w:t>
            </w:r>
            <w:proofErr w:type="spellEnd"/>
            <w:r w:rsid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стрессовое расстройство </w:t>
            </w:r>
            <w:r w:rsidR="006679A7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r w:rsid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ПТСР</w:t>
            </w:r>
          </w:p>
        </w:tc>
      </w:tr>
      <w:tr w:rsidR="00B06480" w:rsidRPr="001F4742" w14:paraId="4B31A7E0" w14:textId="77777777" w:rsidTr="00B06480">
        <w:tc>
          <w:tcPr>
            <w:tcW w:w="878" w:type="dxa"/>
          </w:tcPr>
          <w:p w14:paraId="575A2591" w14:textId="77777777" w:rsidR="00B06480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  <w:p w14:paraId="6F208D56" w14:textId="7EE07A69" w:rsidR="006679A7" w:rsidRDefault="00365416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679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856" w:type="dxa"/>
          </w:tcPr>
          <w:p w14:paraId="4EDB0897" w14:textId="22FF8AE4" w:rsidR="00B06480" w:rsidRPr="00E1498A" w:rsidRDefault="00F9735C" w:rsidP="00B0648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143DBA7A" w14:textId="4B5714ED" w:rsidR="00F9735C" w:rsidRDefault="00B06480" w:rsidP="00B06480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498A">
              <w:rPr>
                <w:rFonts w:ascii="Times New Roman" w:eastAsia="Calibri" w:hAnsi="Times New Roman" w:cs="Times New Roman"/>
                <w:sz w:val="24"/>
                <w:szCs w:val="24"/>
              </w:rPr>
              <w:t>Автором концепции психофизиологической теории стресса (концепция адаптационного синдр</w:t>
            </w:r>
            <w:r w:rsidR="00F9735C">
              <w:rPr>
                <w:rFonts w:ascii="Times New Roman" w:eastAsia="Calibri" w:hAnsi="Times New Roman" w:cs="Times New Roman"/>
                <w:sz w:val="24"/>
                <w:szCs w:val="24"/>
              </w:rPr>
              <w:t>ома) является ____________.</w:t>
            </w:r>
          </w:p>
          <w:p w14:paraId="43E55582" w14:textId="40C0C574" w:rsidR="00B06480" w:rsidRPr="00E1498A" w:rsidRDefault="00B06480" w:rsidP="00F9735C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500E2F19" w14:textId="77777777" w:rsidR="00B06480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Г.Селье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Ганс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Селье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Селье</w:t>
            </w:r>
            <w:proofErr w:type="spellEnd"/>
          </w:p>
        </w:tc>
      </w:tr>
      <w:tr w:rsidR="00B06480" w:rsidRPr="001F4742" w14:paraId="756F518A" w14:textId="77777777" w:rsidTr="00B06480">
        <w:tc>
          <w:tcPr>
            <w:tcW w:w="878" w:type="dxa"/>
          </w:tcPr>
          <w:p w14:paraId="7CFAD025" w14:textId="77777777" w:rsidR="00B06480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  <w:p w14:paraId="4B021564" w14:textId="2DC2FE8A" w:rsidR="006679A7" w:rsidRDefault="00365416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679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856" w:type="dxa"/>
          </w:tcPr>
          <w:p w14:paraId="4EAD407F" w14:textId="49F4F0B0" w:rsidR="00F9735C" w:rsidRPr="00F9735C" w:rsidRDefault="00F9735C" w:rsidP="00B06480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7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27984DCD" w14:textId="32B181E4" w:rsidR="00B06480" w:rsidRDefault="00B06480" w:rsidP="00B06480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6905">
              <w:rPr>
                <w:rFonts w:ascii="Times New Roman" w:eastAsia="Calibri" w:hAnsi="Times New Roman" w:cs="Times New Roman"/>
                <w:sz w:val="24"/>
                <w:szCs w:val="24"/>
              </w:rPr>
              <w:t>Патологический процесс, характеризующийся унынием, потерей интереса к тому, что обычно доставляет удовольствие и неспособностью выполнять бытовые и профессиональные дела определяется в психологии безоп</w:t>
            </w:r>
            <w:r w:rsidR="00F9735C">
              <w:rPr>
                <w:rFonts w:ascii="Times New Roman" w:eastAsia="Calibri" w:hAnsi="Times New Roman" w:cs="Times New Roman"/>
                <w:sz w:val="24"/>
                <w:szCs w:val="24"/>
              </w:rPr>
              <w:t>асности как ____________.</w:t>
            </w:r>
          </w:p>
          <w:p w14:paraId="2DE10C43" w14:textId="0AE8FF56" w:rsidR="00F9735C" w:rsidRPr="00A26905" w:rsidRDefault="00F9735C" w:rsidP="00F9735C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2DA03072" w14:textId="48D6F3AB" w:rsidR="00B06480" w:rsidRDefault="008227CA" w:rsidP="006679A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епрессия </w:t>
            </w:r>
            <w:r w:rsidR="006679A7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r w:rsid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депрессивное состояние </w:t>
            </w:r>
            <w:r w:rsidR="006679A7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r w:rsid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депрессивные состояния личности</w:t>
            </w:r>
          </w:p>
        </w:tc>
      </w:tr>
      <w:tr w:rsidR="00B06480" w:rsidRPr="001F4742" w14:paraId="45C2A1FE" w14:textId="77777777" w:rsidTr="00B0648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A9809F4" w14:textId="77777777" w:rsidR="00B06480" w:rsidRPr="00922286" w:rsidRDefault="00B06480" w:rsidP="00B0648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4A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Pr="005754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Социально-психологические основы безопасного образа жизни</w:t>
            </w:r>
          </w:p>
        </w:tc>
      </w:tr>
      <w:tr w:rsidR="00B06480" w:rsidRPr="001F4742" w14:paraId="4EB9FF9B" w14:textId="77777777" w:rsidTr="00B06480">
        <w:tc>
          <w:tcPr>
            <w:tcW w:w="878" w:type="dxa"/>
          </w:tcPr>
          <w:p w14:paraId="4B0050A1" w14:textId="59285AB1" w:rsidR="006679A7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  <w:p w14:paraId="2180AF22" w14:textId="55CD2BE8" w:rsidR="00B06480" w:rsidRDefault="00365416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856" w:type="dxa"/>
          </w:tcPr>
          <w:p w14:paraId="60CB5C81" w14:textId="20F852F5" w:rsidR="00B06480" w:rsidRPr="00EC0F26" w:rsidRDefault="00F9735C" w:rsidP="00B0648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01A25AB4" w14:textId="5533394D" w:rsidR="00B06480" w:rsidRDefault="00B06480" w:rsidP="00B064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0F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</w:t>
            </w:r>
            <w:r w:rsidRPr="00EC0F26">
              <w:rPr>
                <w:rFonts w:ascii="Times New Roman" w:eastAsia="Calibri" w:hAnsi="Times New Roman" w:cs="Times New Roman"/>
                <w:sz w:val="24"/>
                <w:szCs w:val="24"/>
              </w:rPr>
              <w:t>орма поведения человека, основанная на повседневном выполнении норм и правил безопасности устойчивая во времени индивидуальная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C0F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которая отражает его систему социально-культурных ценностей, приоритетов и предпочтений, и обеспечивает сохранение жизни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определяется в </w:t>
            </w:r>
            <w:r w:rsidR="00F9735C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психологии безопасности как ____________.</w:t>
            </w:r>
          </w:p>
          <w:p w14:paraId="74A8A0B2" w14:textId="3A8B0096" w:rsidR="00F9735C" w:rsidRDefault="00F9735C" w:rsidP="00F9735C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0429B2B8" w14:textId="6450D371" w:rsidR="00B06480" w:rsidRDefault="008227CA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B06480">
              <w:rPr>
                <w:rFonts w:ascii="Times New Roman" w:eastAsia="Calibri" w:hAnsi="Times New Roman" w:cs="Times New Roman"/>
                <w:sz w:val="24"/>
                <w:szCs w:val="24"/>
              </w:rPr>
              <w:t>езопасный образ жизни</w:t>
            </w:r>
          </w:p>
        </w:tc>
      </w:tr>
      <w:tr w:rsidR="00B06480" w:rsidRPr="001F4742" w14:paraId="4BD7FE72" w14:textId="77777777" w:rsidTr="00B06480">
        <w:tc>
          <w:tcPr>
            <w:tcW w:w="878" w:type="dxa"/>
          </w:tcPr>
          <w:p w14:paraId="4A4F25AA" w14:textId="48B843D3" w:rsidR="006679A7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  <w:p w14:paraId="338928F4" w14:textId="5ADDEA3E" w:rsidR="00B06480" w:rsidRDefault="00365416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856" w:type="dxa"/>
          </w:tcPr>
          <w:p w14:paraId="2FF4E691" w14:textId="6C59706F" w:rsidR="00B06480" w:rsidRPr="00F9735C" w:rsidRDefault="00F9735C" w:rsidP="00B06480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973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613E1EEB" w14:textId="550B97D0" w:rsidR="00B06480" w:rsidRPr="00ED3636" w:rsidRDefault="00B06480" w:rsidP="00B0648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36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Целостная характеристика образа жизни, который ведет человек в пространстве-времени более или менее значимых для него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ED363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жизненных ситуаций и отношений с другими людьми в психологии безопасности определяется как</w:t>
            </w:r>
            <w:r w:rsidR="00F973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____________.</w:t>
            </w:r>
          </w:p>
          <w:p w14:paraId="2734F9D6" w14:textId="77777777" w:rsidR="00B06480" w:rsidRDefault="00B06480" w:rsidP="00B064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14:paraId="36613FC3" w14:textId="451B122F" w:rsidR="00B06480" w:rsidRDefault="008227CA" w:rsidP="006679A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тиль жизни </w:t>
            </w:r>
            <w:r w:rsidR="006679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ИЛИ </w:t>
            </w:r>
            <w:r w:rsidR="00B06480">
              <w:rPr>
                <w:rFonts w:ascii="Times New Roman" w:eastAsia="Calibri" w:hAnsi="Times New Roman" w:cs="Times New Roman"/>
                <w:sz w:val="24"/>
                <w:szCs w:val="24"/>
              </w:rPr>
              <w:t>стиль жизнедеятельности</w:t>
            </w:r>
          </w:p>
        </w:tc>
      </w:tr>
    </w:tbl>
    <w:p w14:paraId="7F16FB83" w14:textId="39D8BA5F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49E0F461" w14:textId="77777777" w:rsidR="004C2E3F" w:rsidRPr="00DF5C0F" w:rsidRDefault="004C2E3F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A25A95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560C0761" w14:textId="77777777" w:rsidR="004C2E3F" w:rsidRDefault="004C2E3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33"/>
        <w:gridCol w:w="4407"/>
        <w:gridCol w:w="4104"/>
      </w:tblGrid>
      <w:tr w:rsidR="00B06480" w:rsidRPr="00B06480" w14:paraId="4CA0B9EA" w14:textId="77777777" w:rsidTr="008C4F58">
        <w:trPr>
          <w:cantSplit/>
          <w:trHeight w:val="1375"/>
        </w:trPr>
        <w:tc>
          <w:tcPr>
            <w:tcW w:w="833" w:type="dxa"/>
            <w:textDirection w:val="btLr"/>
          </w:tcPr>
          <w:p w14:paraId="18B57824" w14:textId="77777777" w:rsidR="00B06480" w:rsidRPr="00B06480" w:rsidRDefault="00B06480" w:rsidP="00B06480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14:paraId="04CEAEE9" w14:textId="77777777" w:rsidR="00B06480" w:rsidRPr="00B06480" w:rsidRDefault="00B06480" w:rsidP="00B06480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4407" w:type="dxa"/>
            <w:vAlign w:val="center"/>
          </w:tcPr>
          <w:p w14:paraId="0818CC1B" w14:textId="77777777" w:rsidR="00B06480" w:rsidRPr="00B06480" w:rsidRDefault="00B06480" w:rsidP="00B06480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4104" w:type="dxa"/>
            <w:vAlign w:val="center"/>
          </w:tcPr>
          <w:p w14:paraId="3A5AE8C6" w14:textId="77777777" w:rsidR="00B06480" w:rsidRPr="00B06480" w:rsidRDefault="00B06480" w:rsidP="00B06480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B06480" w:rsidRPr="00B06480" w14:paraId="7017F085" w14:textId="77777777" w:rsidTr="00B0648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D091282" w14:textId="77777777" w:rsidR="00B06480" w:rsidRPr="00B06480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Введение в психологию безопасности. Психологическая характеристика опасных ситуаций</w:t>
            </w:r>
          </w:p>
        </w:tc>
      </w:tr>
      <w:tr w:rsidR="00B06480" w:rsidRPr="00B06480" w14:paraId="37DBB172" w14:textId="77777777" w:rsidTr="008C4F58">
        <w:tc>
          <w:tcPr>
            <w:tcW w:w="833" w:type="dxa"/>
          </w:tcPr>
          <w:p w14:paraId="3FB8A8D9" w14:textId="77777777" w:rsidR="00B06480" w:rsidRDefault="006679A7" w:rsidP="00B0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  <w:p w14:paraId="617322B7" w14:textId="63676E7C" w:rsidR="006679A7" w:rsidRPr="00B06480" w:rsidRDefault="006679A7" w:rsidP="00B06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407" w:type="dxa"/>
          </w:tcPr>
          <w:p w14:paraId="6442D4F1" w14:textId="7C599352" w:rsidR="00171998" w:rsidRPr="00171998" w:rsidRDefault="00171998" w:rsidP="00B064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99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9079ED3" w14:textId="70081A08" w:rsidR="00B06480" w:rsidRPr="00B06480" w:rsidRDefault="00B06480" w:rsidP="00B064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hAnsi="Times New Roman" w:cs="Times New Roman"/>
                <w:sz w:val="24"/>
                <w:szCs w:val="24"/>
              </w:rPr>
              <w:t>Как называется теория</w:t>
            </w:r>
            <w:r w:rsidR="006679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6480">
              <w:rPr>
                <w:rFonts w:ascii="Times New Roman" w:hAnsi="Times New Roman" w:cs="Times New Roman"/>
                <w:sz w:val="24"/>
                <w:szCs w:val="24"/>
              </w:rPr>
              <w:t xml:space="preserve"> в которой потребность в безопасности определяется как одна из базовых потребностей личности? Кто</w:t>
            </w:r>
            <w:r w:rsidR="008C4F58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</w:t>
            </w:r>
            <w:r w:rsidRPr="00B06480">
              <w:rPr>
                <w:rFonts w:ascii="Times New Roman" w:hAnsi="Times New Roman" w:cs="Times New Roman"/>
                <w:sz w:val="24"/>
                <w:szCs w:val="24"/>
              </w:rPr>
              <w:t xml:space="preserve"> автор</w:t>
            </w:r>
            <w:r w:rsidR="008C4F58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B06480">
              <w:rPr>
                <w:rFonts w:ascii="Times New Roman" w:hAnsi="Times New Roman" w:cs="Times New Roman"/>
                <w:sz w:val="24"/>
                <w:szCs w:val="24"/>
              </w:rPr>
              <w:t xml:space="preserve"> этой теории?</w:t>
            </w:r>
          </w:p>
        </w:tc>
        <w:tc>
          <w:tcPr>
            <w:tcW w:w="4104" w:type="dxa"/>
          </w:tcPr>
          <w:p w14:paraId="5464BE0C" w14:textId="63CEA93C" w:rsidR="00B06480" w:rsidRPr="00B06480" w:rsidRDefault="00B06480" w:rsidP="00574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Теория, в которой потребность в безопасности определяется как одна и</w:t>
            </w:r>
            <w:r w:rsidR="008C4F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 базовых потребностей личности, </w:t>
            </w: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называется теорией </w:t>
            </w:r>
            <w:proofErr w:type="spellStart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самоактуализации</w:t>
            </w:r>
            <w:proofErr w:type="spellEnd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личности/ теорией </w:t>
            </w:r>
            <w:proofErr w:type="spellStart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самоактуализирующейся</w:t>
            </w:r>
            <w:proofErr w:type="spellEnd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личности. Автором этой теории является </w:t>
            </w:r>
            <w:proofErr w:type="spellStart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А.Маслоу</w:t>
            </w:r>
            <w:proofErr w:type="spellEnd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679A7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Маслоу</w:t>
            </w:r>
            <w:proofErr w:type="spellEnd"/>
            <w:r w:rsidR="006679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</w:t>
            </w: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Абрахам </w:t>
            </w:r>
            <w:proofErr w:type="spellStart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Маслоу</w:t>
            </w:r>
            <w:proofErr w:type="spellEnd"/>
          </w:p>
        </w:tc>
      </w:tr>
      <w:tr w:rsidR="00B06480" w:rsidRPr="00B06480" w14:paraId="4A7DBAA1" w14:textId="77777777" w:rsidTr="00B0648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3331A1E" w14:textId="77777777" w:rsidR="00B06480" w:rsidRPr="00B06480" w:rsidRDefault="00B06480" w:rsidP="00B0648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 Безопасное поведение личности</w:t>
            </w:r>
          </w:p>
        </w:tc>
      </w:tr>
      <w:tr w:rsidR="00B06480" w:rsidRPr="00B06480" w14:paraId="6127E771" w14:textId="77777777" w:rsidTr="008C4F58">
        <w:tc>
          <w:tcPr>
            <w:tcW w:w="833" w:type="dxa"/>
          </w:tcPr>
          <w:p w14:paraId="564804F5" w14:textId="2016B977" w:rsidR="006679A7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35.</w:t>
            </w:r>
          </w:p>
          <w:p w14:paraId="546D8223" w14:textId="059ED3E5" w:rsidR="00B06480" w:rsidRPr="00B06480" w:rsidRDefault="008C4F58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B06480"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407" w:type="dxa"/>
          </w:tcPr>
          <w:p w14:paraId="21499A22" w14:textId="135EDF61" w:rsidR="00171998" w:rsidRPr="00171998" w:rsidRDefault="00171998" w:rsidP="00B064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99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82655C8" w14:textId="7F98BAF7" w:rsidR="00B06480" w:rsidRPr="00B06480" w:rsidRDefault="00B06480" w:rsidP="00B064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каких трех взаимосвязанных подструктур состоит психологическая структура профессиональной </w:t>
            </w:r>
            <w:proofErr w:type="spellStart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виктимности</w:t>
            </w:r>
            <w:proofErr w:type="spellEnd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сотрудников правоохранительных органов?</w:t>
            </w:r>
          </w:p>
        </w:tc>
        <w:tc>
          <w:tcPr>
            <w:tcW w:w="4104" w:type="dxa"/>
          </w:tcPr>
          <w:p w14:paraId="41B57DB2" w14:textId="77777777" w:rsidR="00B06480" w:rsidRPr="00B06480" w:rsidRDefault="00B06480" w:rsidP="005744F7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Психологическая структура профессиональной </w:t>
            </w:r>
            <w:proofErr w:type="spellStart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виктимности</w:t>
            </w:r>
            <w:proofErr w:type="spellEnd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сотрудников правоохранительных органов состоит из следующих взаимосвязанных подструктур:</w:t>
            </w:r>
          </w:p>
          <w:p w14:paraId="6AA3FDAA" w14:textId="77777777" w:rsidR="00B06480" w:rsidRPr="00B06480" w:rsidRDefault="00B06480" w:rsidP="005744F7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1) элементов недостаточной профессионально-психологической подготовленности к действиям в опасных для жизни и здоровья ситуациях</w:t>
            </w:r>
          </w:p>
          <w:p w14:paraId="30474118" w14:textId="77777777" w:rsidR="00B06480" w:rsidRPr="00B06480" w:rsidRDefault="00B06480" w:rsidP="005744F7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негативных личностных и психофизиологических качеств, создающих </w:t>
            </w:r>
            <w:proofErr w:type="spellStart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виктимные</w:t>
            </w:r>
            <w:proofErr w:type="spellEnd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потенции в поведении сотрудников</w:t>
            </w:r>
          </w:p>
          <w:p w14:paraId="3899037F" w14:textId="77777777" w:rsidR="00B06480" w:rsidRPr="00B06480" w:rsidRDefault="00B06480" w:rsidP="005744F7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3) доминирующих психических состояний, оказывающих отрицательное влияние на эффективность действий сотрудников в опасных ситуациях профессиональной деятельности</w:t>
            </w:r>
          </w:p>
        </w:tc>
      </w:tr>
      <w:tr w:rsidR="00B06480" w:rsidRPr="00B06480" w14:paraId="107CA84D" w14:textId="77777777" w:rsidTr="008C4F58">
        <w:tc>
          <w:tcPr>
            <w:tcW w:w="833" w:type="dxa"/>
          </w:tcPr>
          <w:p w14:paraId="52E6BEC1" w14:textId="5E81CE0F" w:rsidR="00B06480" w:rsidRPr="00B06480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  <w:p w14:paraId="7930D0BF" w14:textId="77B058B8" w:rsidR="00B06480" w:rsidRPr="00B06480" w:rsidRDefault="008C4F58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06480" w:rsidRPr="00B06480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407" w:type="dxa"/>
          </w:tcPr>
          <w:p w14:paraId="01F91EB4" w14:textId="2834F77C" w:rsidR="00171998" w:rsidRPr="00171998" w:rsidRDefault="00171998" w:rsidP="00B064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99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0C51909" w14:textId="6F079490" w:rsidR="00B06480" w:rsidRPr="00B06480" w:rsidRDefault="00B06480" w:rsidP="00B064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в психологи безопасности определяется профессиональная деформация личности? Какие профессиональные деструкции личности следователя выделяют в психологии безопасности, </w:t>
            </w:r>
            <w:r w:rsidRPr="008C4F58">
              <w:rPr>
                <w:rFonts w:ascii="Times New Roman" w:eastAsia="Calibri" w:hAnsi="Times New Roman" w:cs="Times New Roman"/>
                <w:sz w:val="24"/>
                <w:szCs w:val="24"/>
              </w:rPr>
              <w:t>кроме профессиональной деформации</w:t>
            </w:r>
            <w:r w:rsidR="008C4F58" w:rsidRPr="008C4F58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104" w:type="dxa"/>
          </w:tcPr>
          <w:p w14:paraId="2F73DE9E" w14:textId="77777777" w:rsidR="008C4F58" w:rsidRDefault="00B06480" w:rsidP="005744F7">
            <w:pPr>
              <w:tabs>
                <w:tab w:val="num" w:pos="1080"/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Профессиональная деформация личности в психологии безопасности определяется как изменения качеств личности, которые появляются под влиянием выполнения профессиональной роли / профессиональной деятельности. </w:t>
            </w:r>
          </w:p>
          <w:p w14:paraId="30ADA416" w14:textId="2B7F68C2" w:rsidR="00B06480" w:rsidRPr="00B06480" w:rsidRDefault="008C4F58" w:rsidP="005744F7">
            <w:pPr>
              <w:tabs>
                <w:tab w:val="num" w:pos="1080"/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B06480"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психологии безопасности, кроме профессиональной деформации, выделяют такие профессиональные деструкции личности следователя как профессиональное выгорание, приобретенный ситуационный </w:t>
            </w:r>
            <w:r w:rsidR="00B06480"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нарциссизм, профессиональное отчуждение, </w:t>
            </w:r>
            <w:proofErr w:type="spellStart"/>
            <w:r w:rsidR="00B06480"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аддиктивное</w:t>
            </w:r>
            <w:proofErr w:type="spellEnd"/>
            <w:r w:rsidR="00B06480"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поведение </w:t>
            </w:r>
            <w:r w:rsidR="006679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ИЛИ </w:t>
            </w:r>
            <w:proofErr w:type="spellStart"/>
            <w:r w:rsidR="00B06480"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аддикции</w:t>
            </w:r>
            <w:proofErr w:type="spellEnd"/>
            <w:r w:rsidR="00B06480"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679A7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r w:rsidR="00B06480"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зависимое поведение </w:t>
            </w:r>
            <w:r w:rsidR="006679A7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зависимости</w:t>
            </w:r>
          </w:p>
        </w:tc>
      </w:tr>
      <w:tr w:rsidR="00B06480" w:rsidRPr="00B06480" w14:paraId="6F994316" w14:textId="77777777" w:rsidTr="008C4F58">
        <w:tc>
          <w:tcPr>
            <w:tcW w:w="833" w:type="dxa"/>
          </w:tcPr>
          <w:p w14:paraId="7184AC0E" w14:textId="77777777" w:rsidR="00B06480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37.</w:t>
            </w:r>
          </w:p>
          <w:p w14:paraId="19515051" w14:textId="26DD5B60" w:rsidR="006679A7" w:rsidRPr="00B06480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407" w:type="dxa"/>
          </w:tcPr>
          <w:p w14:paraId="7D12276B" w14:textId="47EC0705" w:rsidR="008C4F58" w:rsidRPr="008C4F58" w:rsidRDefault="008C4F58" w:rsidP="00B064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99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F82EBB2" w14:textId="1E7B5900" w:rsidR="00B06480" w:rsidRPr="00B06480" w:rsidRDefault="00B06480" w:rsidP="00B064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Что приводит к профессиональной усталости и выгоранию?</w:t>
            </w:r>
          </w:p>
          <w:p w14:paraId="3C98F550" w14:textId="77777777" w:rsidR="00B06480" w:rsidRPr="00B06480" w:rsidRDefault="00B06480" w:rsidP="00B064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</w:tcPr>
          <w:p w14:paraId="5307DC3F" w14:textId="77777777" w:rsidR="00B06480" w:rsidRPr="00B06480" w:rsidRDefault="00B06480" w:rsidP="005744F7">
            <w:pPr>
              <w:tabs>
                <w:tab w:val="num" w:pos="1080"/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К профессиональной усталости и выгоранию приводят монотонный труд, однотипный функционал, чрезмерная регламентация</w:t>
            </w:r>
          </w:p>
        </w:tc>
      </w:tr>
      <w:tr w:rsidR="00B06480" w:rsidRPr="00B06480" w14:paraId="1CB016F3" w14:textId="77777777" w:rsidTr="00B0648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5AF99E7" w14:textId="77777777" w:rsidR="00B06480" w:rsidRPr="00B06480" w:rsidRDefault="00B06480" w:rsidP="00B0648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Безопасное общение личности</w:t>
            </w:r>
          </w:p>
        </w:tc>
      </w:tr>
      <w:tr w:rsidR="00B06480" w:rsidRPr="00B06480" w14:paraId="5BA4F4DC" w14:textId="77777777" w:rsidTr="008C4F58">
        <w:tc>
          <w:tcPr>
            <w:tcW w:w="833" w:type="dxa"/>
          </w:tcPr>
          <w:p w14:paraId="47FFDFE8" w14:textId="42FD21A5" w:rsidR="006679A7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38.</w:t>
            </w:r>
          </w:p>
          <w:p w14:paraId="2A6D2E90" w14:textId="3AFE48EA" w:rsidR="00B06480" w:rsidRPr="00B06480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="00B06480" w:rsidRPr="00B06480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4407" w:type="dxa"/>
          </w:tcPr>
          <w:p w14:paraId="70DA03A2" w14:textId="1E28FC10" w:rsidR="008C4F58" w:rsidRPr="008C4F58" w:rsidRDefault="008C4F58" w:rsidP="00B064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99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9A00C53" w14:textId="77617532" w:rsidR="00B06480" w:rsidRPr="00B06480" w:rsidRDefault="00B06480" w:rsidP="00B064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Какие три правила безопасного общения (психологической гигиены в общении) выделяют в психологии безопасности?</w:t>
            </w:r>
          </w:p>
        </w:tc>
        <w:tc>
          <w:tcPr>
            <w:tcW w:w="4104" w:type="dxa"/>
          </w:tcPr>
          <w:p w14:paraId="4C05A6F7" w14:textId="77777777" w:rsidR="00B06480" w:rsidRPr="00B06480" w:rsidRDefault="00B06480" w:rsidP="005744F7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В психологии безопасности выделяют следующие три правила безопасного общения:</w:t>
            </w:r>
          </w:p>
          <w:p w14:paraId="0FE33144" w14:textId="77777777" w:rsidR="00B06480" w:rsidRPr="00B06480" w:rsidRDefault="00B06480" w:rsidP="005744F7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Я-высказывание,</w:t>
            </w:r>
          </w:p>
          <w:p w14:paraId="19E5C7E3" w14:textId="77777777" w:rsidR="00B06480" w:rsidRPr="00B06480" w:rsidRDefault="00B06480" w:rsidP="005744F7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безоценочность</w:t>
            </w:r>
            <w:proofErr w:type="spellEnd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высказываний,</w:t>
            </w:r>
          </w:p>
          <w:p w14:paraId="1F31FC33" w14:textId="77777777" w:rsidR="00B06480" w:rsidRPr="00B06480" w:rsidRDefault="00B06480" w:rsidP="005744F7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проявление </w:t>
            </w:r>
            <w:proofErr w:type="spellStart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эмпатии</w:t>
            </w:r>
            <w:proofErr w:type="spellEnd"/>
          </w:p>
        </w:tc>
      </w:tr>
      <w:tr w:rsidR="00B06480" w:rsidRPr="00B06480" w14:paraId="11724608" w14:textId="77777777" w:rsidTr="00B0648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A6D62C0" w14:textId="77777777" w:rsidR="00B06480" w:rsidRPr="00B06480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</w:t>
            </w:r>
            <w:r w:rsidRPr="00B06480">
              <w:rPr>
                <w:sz w:val="24"/>
                <w:szCs w:val="24"/>
              </w:rPr>
              <w:t xml:space="preserve"> </w:t>
            </w:r>
            <w:r w:rsidRPr="00B064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стресса и опасных психических состояний</w:t>
            </w:r>
          </w:p>
        </w:tc>
      </w:tr>
      <w:tr w:rsidR="00B06480" w:rsidRPr="00B06480" w14:paraId="466CBB3A" w14:textId="77777777" w:rsidTr="008C4F58">
        <w:tc>
          <w:tcPr>
            <w:tcW w:w="833" w:type="dxa"/>
          </w:tcPr>
          <w:p w14:paraId="31D04E7E" w14:textId="1DD9FF39" w:rsidR="006679A7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  <w:p w14:paraId="67F5520F" w14:textId="29B5219E" w:rsidR="00B06480" w:rsidRPr="00B06480" w:rsidRDefault="008C4F58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06480"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407" w:type="dxa"/>
          </w:tcPr>
          <w:p w14:paraId="039153A4" w14:textId="64FF4548" w:rsidR="008C4F58" w:rsidRPr="008C4F58" w:rsidRDefault="008C4F58" w:rsidP="008C4F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99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959E948" w14:textId="6B5DABB6" w:rsidR="00B06480" w:rsidRPr="00B06480" w:rsidRDefault="00B06480" w:rsidP="00B06480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 в психологии безопасности называется благоприятный стресс? Что происходит с организмом при воздействии на него благоприятного стресса?</w:t>
            </w:r>
          </w:p>
        </w:tc>
        <w:tc>
          <w:tcPr>
            <w:tcW w:w="4104" w:type="dxa"/>
          </w:tcPr>
          <w:p w14:paraId="19575536" w14:textId="77777777" w:rsidR="00B06480" w:rsidRPr="00B06480" w:rsidRDefault="00B06480" w:rsidP="00574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Благоприятный стресс в психологии безопасности называется </w:t>
            </w:r>
            <w:proofErr w:type="spellStart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эутстресс</w:t>
            </w:r>
            <w:proofErr w:type="spellEnd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При воздействии благоприятного стресса на организм </w:t>
            </w:r>
            <w:r w:rsidRPr="00B0648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повышается функциональный резерв организма, происходит его адаптация к стрессовому фактору и ликвидация самого стресса</w:t>
            </w:r>
          </w:p>
        </w:tc>
      </w:tr>
      <w:tr w:rsidR="00B06480" w:rsidRPr="00B06480" w14:paraId="623466D4" w14:textId="77777777" w:rsidTr="008C4F58">
        <w:tc>
          <w:tcPr>
            <w:tcW w:w="833" w:type="dxa"/>
          </w:tcPr>
          <w:p w14:paraId="1F8129BA" w14:textId="29BE6B8A" w:rsidR="006679A7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40.</w:t>
            </w:r>
          </w:p>
          <w:p w14:paraId="54578C44" w14:textId="0B3F8941" w:rsidR="00B06480" w:rsidRPr="00B06480" w:rsidRDefault="00B06480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407" w:type="dxa"/>
          </w:tcPr>
          <w:p w14:paraId="38792908" w14:textId="37EF48A5" w:rsidR="008C4F58" w:rsidRPr="008C4F58" w:rsidRDefault="008C4F58" w:rsidP="00B064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99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DACF1A2" w14:textId="3AF73355" w:rsidR="00B06480" w:rsidRPr="00B06480" w:rsidRDefault="00B06480" w:rsidP="00B06480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Как в психологии безопасности называется неблагоприятный стресс? Что происходит с организмом при воздействии на него неблагоприятного стресса?</w:t>
            </w:r>
          </w:p>
        </w:tc>
        <w:tc>
          <w:tcPr>
            <w:tcW w:w="4104" w:type="dxa"/>
          </w:tcPr>
          <w:p w14:paraId="2EBEA107" w14:textId="77777777" w:rsidR="00B06480" w:rsidRPr="00B06480" w:rsidRDefault="00B06480" w:rsidP="005744F7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Неблагоприятный стресс в психологи безопасности называется </w:t>
            </w:r>
            <w:proofErr w:type="spellStart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дистресс</w:t>
            </w:r>
            <w:proofErr w:type="spellEnd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06480">
              <w:rPr>
                <w:rFonts w:ascii="Times New Roman" w:hAnsi="Times New Roman" w:cs="Times New Roman"/>
                <w:sz w:val="24"/>
                <w:szCs w:val="24"/>
              </w:rPr>
              <w:t xml:space="preserve"> При воздействии неблагоприятного стресса на организм</w:t>
            </w: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истощаются защитные силы организма, что приводит к срыву механизмов адаптации и развитию различных заболеваний, вплоть до смертельного исхода</w:t>
            </w:r>
          </w:p>
        </w:tc>
      </w:tr>
      <w:tr w:rsidR="00B06480" w:rsidRPr="00B06480" w14:paraId="31D9B42C" w14:textId="77777777" w:rsidTr="008C4F58">
        <w:tc>
          <w:tcPr>
            <w:tcW w:w="833" w:type="dxa"/>
          </w:tcPr>
          <w:p w14:paraId="6DBEF52E" w14:textId="77777777" w:rsidR="00B06480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41.</w:t>
            </w:r>
          </w:p>
          <w:p w14:paraId="0F59B254" w14:textId="3B1C9F22" w:rsidR="006679A7" w:rsidRPr="00B06480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407" w:type="dxa"/>
          </w:tcPr>
          <w:p w14:paraId="113F9F76" w14:textId="1EFFA700" w:rsidR="008C4F58" w:rsidRPr="008C4F58" w:rsidRDefault="008C4F58" w:rsidP="00B064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99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F1AF5C9" w14:textId="5A29D0E4" w:rsidR="00B06480" w:rsidRPr="00B06480" w:rsidRDefault="00B06480" w:rsidP="00B0648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B06480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Какие три типа изменений мышления при стрессе выделяют?</w:t>
            </w:r>
          </w:p>
        </w:tc>
        <w:tc>
          <w:tcPr>
            <w:tcW w:w="4104" w:type="dxa"/>
          </w:tcPr>
          <w:p w14:paraId="485425D7" w14:textId="66DCF2E3" w:rsidR="00B06480" w:rsidRPr="00B06480" w:rsidRDefault="00B06480" w:rsidP="00574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Выделяют три типа</w:t>
            </w:r>
            <w:r w:rsidR="008C4F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изменений мышления при стрессе:</w:t>
            </w:r>
          </w:p>
          <w:p w14:paraId="5F3C92D4" w14:textId="77777777" w:rsidR="00B06480" w:rsidRPr="00B06480" w:rsidRDefault="00B06480" w:rsidP="00574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активация мышления </w:t>
            </w:r>
            <w:proofErr w:type="spellStart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субьекта</w:t>
            </w:r>
            <w:proofErr w:type="spellEnd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адекватным отражением действительности в сознании; </w:t>
            </w:r>
            <w:proofErr w:type="spellStart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гиперактивация</w:t>
            </w:r>
            <w:proofErr w:type="spellEnd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мышления; уход от решения </w:t>
            </w:r>
            <w:proofErr w:type="spellStart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стрессогеных</w:t>
            </w:r>
            <w:proofErr w:type="spellEnd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проблем. </w:t>
            </w:r>
          </w:p>
        </w:tc>
      </w:tr>
      <w:tr w:rsidR="00B06480" w:rsidRPr="00B06480" w14:paraId="289136D9" w14:textId="77777777" w:rsidTr="008C4F58">
        <w:tc>
          <w:tcPr>
            <w:tcW w:w="833" w:type="dxa"/>
          </w:tcPr>
          <w:p w14:paraId="09A6F023" w14:textId="77777777" w:rsidR="00B06480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42.</w:t>
            </w:r>
          </w:p>
          <w:p w14:paraId="07E1B7B5" w14:textId="2E5B403C" w:rsidR="006679A7" w:rsidRPr="00B06480" w:rsidRDefault="008C4F58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r w:rsidR="006679A7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4407" w:type="dxa"/>
          </w:tcPr>
          <w:p w14:paraId="55AE12E3" w14:textId="77F1B059" w:rsidR="008C4F58" w:rsidRPr="008C4F58" w:rsidRDefault="008C4F58" w:rsidP="00B064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99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951454F" w14:textId="7AC43EE7" w:rsidR="00B06480" w:rsidRPr="00B06480" w:rsidRDefault="00B06480" w:rsidP="00B0648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B06480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Какое понятие является синонимом понятия </w:t>
            </w:r>
            <w:proofErr w:type="spellStart"/>
            <w:r w:rsidRPr="00B06480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дистресс</w:t>
            </w:r>
            <w:proofErr w:type="spellEnd"/>
            <w:r w:rsidRPr="00B06480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? Перечислите не менее трех физических проявлений </w:t>
            </w:r>
            <w:proofErr w:type="spellStart"/>
            <w:r w:rsidRPr="00B06480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дистресса</w:t>
            </w:r>
            <w:proofErr w:type="spellEnd"/>
            <w:r w:rsidRPr="00B06480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.</w:t>
            </w:r>
          </w:p>
          <w:p w14:paraId="3DDCEE7F" w14:textId="77777777" w:rsidR="00B06480" w:rsidRPr="00B06480" w:rsidRDefault="00B06480" w:rsidP="00B0648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  <w:p w14:paraId="5FB64F48" w14:textId="77777777" w:rsidR="00B06480" w:rsidRPr="00B06480" w:rsidRDefault="00B06480" w:rsidP="00B0648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04" w:type="dxa"/>
          </w:tcPr>
          <w:p w14:paraId="700C727E" w14:textId="2ACF920E" w:rsidR="00B06480" w:rsidRPr="00B06480" w:rsidRDefault="00B06480" w:rsidP="00574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Синонимом понятия </w:t>
            </w:r>
            <w:proofErr w:type="spellStart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дистресс</w:t>
            </w:r>
            <w:proofErr w:type="spellEnd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является понятие неблагоприятный стресс. Физическими проявлениями </w:t>
            </w:r>
            <w:proofErr w:type="spellStart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дистресса</w:t>
            </w:r>
            <w:proofErr w:type="spellEnd"/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являются: головная боль, бессонница, мышечное напряжение (в шее и плечах), расстройство желудка, головная боль, бессонница, переедание, употребление алкоголя, курение, учащенное сердцебиение, усталость (перечисление трех и более проявлений</w:t>
            </w:r>
            <w:r w:rsidR="008227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засчитывается как правильный ответ</w:t>
            </w:r>
            <w:r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B06480" w:rsidRPr="00B06480" w14:paraId="0CF900DF" w14:textId="77777777" w:rsidTr="00B06480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5F1EC09" w14:textId="77777777" w:rsidR="00B06480" w:rsidRPr="00B06480" w:rsidRDefault="00B06480" w:rsidP="00B0648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5. Социально-психологические основы безопасного образа жизни</w:t>
            </w:r>
          </w:p>
        </w:tc>
      </w:tr>
      <w:tr w:rsidR="00B06480" w:rsidRPr="00B06480" w14:paraId="5B540205" w14:textId="77777777" w:rsidTr="008C4F58">
        <w:tc>
          <w:tcPr>
            <w:tcW w:w="833" w:type="dxa"/>
          </w:tcPr>
          <w:p w14:paraId="32E71A39" w14:textId="1FDDB59C" w:rsidR="006679A7" w:rsidRDefault="006679A7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43.</w:t>
            </w:r>
          </w:p>
          <w:p w14:paraId="47A31831" w14:textId="4B177268" w:rsidR="00B06480" w:rsidRPr="00B06480" w:rsidRDefault="008C4F58" w:rsidP="00B0648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06480" w:rsidRPr="00B064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407" w:type="dxa"/>
          </w:tcPr>
          <w:p w14:paraId="28CB95CA" w14:textId="4FE19A01" w:rsidR="008C4F58" w:rsidRPr="008C4F58" w:rsidRDefault="008C4F58" w:rsidP="00B0648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99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6E3FDF2" w14:textId="1C594C2A" w:rsidR="00B06480" w:rsidRPr="00B06480" w:rsidRDefault="00B06480" w:rsidP="00B0648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Какие четыре стиля безопасности / опасности жизнедеятельности выделяют в системной модели? </w:t>
            </w:r>
          </w:p>
        </w:tc>
        <w:tc>
          <w:tcPr>
            <w:tcW w:w="4104" w:type="dxa"/>
          </w:tcPr>
          <w:p w14:paraId="03920735" w14:textId="77777777" w:rsidR="00B06480" w:rsidRPr="00B06480" w:rsidRDefault="00B06480" w:rsidP="00B0648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системной</w:t>
            </w:r>
          </w:p>
          <w:p w14:paraId="142B2B03" w14:textId="77777777" w:rsidR="00B06480" w:rsidRPr="00B06480" w:rsidRDefault="00B06480" w:rsidP="00B0648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модели стилей безопасности / опасности жизнедеятельности, выделяют следующие четыре стиля:</w:t>
            </w:r>
          </w:p>
          <w:p w14:paraId="20CA657E" w14:textId="77777777" w:rsidR="005744F7" w:rsidRDefault="00B06480" w:rsidP="00B0648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1) субъективно и объективно безопасная жизнедеятельность </w:t>
            </w:r>
          </w:p>
          <w:p w14:paraId="571DD2C0" w14:textId="5B532BF6" w:rsidR="00B06480" w:rsidRPr="00B06480" w:rsidRDefault="00B06480" w:rsidP="00B0648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2) субъективно безопасная, но объективно опасная жизнедеятельность</w:t>
            </w:r>
          </w:p>
          <w:p w14:paraId="2E2B0696" w14:textId="77777777" w:rsidR="00B06480" w:rsidRPr="00B06480" w:rsidRDefault="00B06480" w:rsidP="00B0648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3) субъективно опасная, но</w:t>
            </w:r>
          </w:p>
          <w:p w14:paraId="43A8857A" w14:textId="77777777" w:rsidR="00B06480" w:rsidRPr="00B06480" w:rsidRDefault="00B06480" w:rsidP="00B0648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объективно безопасная жизнедеятельность</w:t>
            </w:r>
          </w:p>
          <w:p w14:paraId="3315831F" w14:textId="77777777" w:rsidR="00B06480" w:rsidRPr="00B06480" w:rsidRDefault="00B06480" w:rsidP="00B0648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4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4) субъективно и объективно опасная жизнедеятельность</w:t>
            </w:r>
          </w:p>
        </w:tc>
      </w:tr>
    </w:tbl>
    <w:p w14:paraId="583FAA26" w14:textId="77777777" w:rsidR="004C2E3F" w:rsidRDefault="004C2E3F" w:rsidP="004C2E3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p w14:paraId="4BD5C1C1" w14:textId="0877285B" w:rsidR="004A2FB5" w:rsidRPr="004A2FB5" w:rsidRDefault="002A5B3D" w:rsidP="005744F7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A5B3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38349D37" w14:textId="77777777" w:rsidR="00F0490B" w:rsidRPr="00F0490B" w:rsidRDefault="00F0490B" w:rsidP="00CE544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C627AFE" w14:textId="51DD2D5B" w:rsidR="00A761D0" w:rsidRPr="00A761D0" w:rsidRDefault="00F0490B" w:rsidP="00DD4DED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Перечень вопросов к зачету</w:t>
      </w:r>
    </w:p>
    <w:p w14:paraId="4F9201A3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Предмет, задачи и роль безопасности жизнедеятельности в системе наук.</w:t>
      </w:r>
    </w:p>
    <w:p w14:paraId="2F55B2F7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Категории, уровни, функции безопасности.</w:t>
      </w:r>
    </w:p>
    <w:p w14:paraId="05BF8507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Методы исследования безопасности человека.</w:t>
      </w:r>
    </w:p>
    <w:p w14:paraId="1F5F021C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Классификация опасных ситуаций.</w:t>
      </w:r>
    </w:p>
    <w:p w14:paraId="1AE0B83A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Психологическая характеристика опасных ситуаций.</w:t>
      </w:r>
    </w:p>
    <w:p w14:paraId="3A084A8F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Понятие и признаки национальной безопасности.</w:t>
      </w:r>
    </w:p>
    <w:p w14:paraId="6B212058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Понятие и признаки безопасной власти.</w:t>
      </w:r>
    </w:p>
    <w:p w14:paraId="70E2CC59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Психология и безопасность политических режимов.</w:t>
      </w:r>
    </w:p>
    <w:p w14:paraId="47C66040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Зависимость социальной безопасности от социальной напряженности и социальных конфликтов.</w:t>
      </w:r>
    </w:p>
    <w:p w14:paraId="20676313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Понятие криминальной опасности.</w:t>
      </w:r>
    </w:p>
    <w:p w14:paraId="395091FD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Терроризм и экстремизм как опасные явления.</w:t>
      </w:r>
    </w:p>
    <w:p w14:paraId="62FD78B1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Безопасность в экстремальных ситуациях.</w:t>
      </w:r>
    </w:p>
    <w:p w14:paraId="310BF9B7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Общественная безопасность.</w:t>
      </w:r>
    </w:p>
    <w:p w14:paraId="3377AC09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Способы обеспечения общественной безопасности.</w:t>
      </w:r>
    </w:p>
    <w:p w14:paraId="110FA4D9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Информационная безопасность.</w:t>
      </w:r>
    </w:p>
    <w:p w14:paraId="2033C890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Социально-психологические способы обеспечения информационной безопасности.</w:t>
      </w:r>
    </w:p>
    <w:p w14:paraId="7DA20AD5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Психологические аспекты организационной безопасности.</w:t>
      </w:r>
    </w:p>
    <w:p w14:paraId="4C869B5E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Социально-психологические аспекты обеспечения организационной безопасности.</w:t>
      </w:r>
    </w:p>
    <w:p w14:paraId="63034714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Социально-психологические явления, влияющие на опасное поведение личности.</w:t>
      </w:r>
    </w:p>
    <w:p w14:paraId="0FCAB39E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Профессиональная безопасность личности.</w:t>
      </w:r>
    </w:p>
    <w:p w14:paraId="6E5976B5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Социально-психологический подход к формированию безопасного поведения личности.</w:t>
      </w:r>
    </w:p>
    <w:p w14:paraId="792BF470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Профессионально-личностная безопасность сотрудников СК России.</w:t>
      </w:r>
    </w:p>
    <w:p w14:paraId="264D621A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Особенности современного общения, влияющие на его безопасность.</w:t>
      </w:r>
    </w:p>
    <w:p w14:paraId="01B94B34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Трудности и барьеры общения, препятствующие его безопасности.</w:t>
      </w:r>
    </w:p>
    <w:p w14:paraId="3C86AF81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Психологическая характеристика безопасного общения.</w:t>
      </w:r>
    </w:p>
    <w:p w14:paraId="1607C8C0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Понятие и виды опасных психических состояний.</w:t>
      </w:r>
    </w:p>
    <w:p w14:paraId="43AD32E9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Депрессия как наиболее распространенное опасное состояние.</w:t>
      </w:r>
    </w:p>
    <w:p w14:paraId="6686E138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Посттравматическое стрессовое расстройство.</w:t>
      </w:r>
    </w:p>
    <w:p w14:paraId="5F7B139C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Зависимости как опасные психические состояния.</w:t>
      </w:r>
    </w:p>
    <w:p w14:paraId="0FAC2197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Алкоголизм, наркомания и </w:t>
      </w:r>
      <w:proofErr w:type="spellStart"/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табакокурение</w:t>
      </w:r>
      <w:proofErr w:type="spellEnd"/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как наиболее распространенные зависимости.</w:t>
      </w:r>
    </w:p>
    <w:p w14:paraId="59915022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Игровая зависимость как опасное социальное явление.</w:t>
      </w:r>
    </w:p>
    <w:p w14:paraId="36BBFD9F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Наркомания и алкоголизм как опасное социальное явление.</w:t>
      </w:r>
    </w:p>
    <w:p w14:paraId="64FD8B5C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Понятие безопасного образа жизни и его структурных компонентов.</w:t>
      </w:r>
    </w:p>
    <w:p w14:paraId="6DD83703" w14:textId="77777777" w:rsidR="008227CA" w:rsidRPr="008227CA" w:rsidRDefault="008227CA" w:rsidP="00A23674">
      <w:pPr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ind w:hanging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227CA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Психологическая характеристика безопасного образа жизни.</w:t>
      </w:r>
    </w:p>
    <w:p w14:paraId="4AC47E65" w14:textId="77777777" w:rsidR="009376B0" w:rsidRPr="009376B0" w:rsidRDefault="009376B0" w:rsidP="009376B0">
      <w:pPr>
        <w:shd w:val="clear" w:color="auto" w:fill="FFFFFF"/>
        <w:tabs>
          <w:tab w:val="left" w:pos="709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3A8347" w14:textId="6316A1DE" w:rsidR="002A5B3D" w:rsidRDefault="002A5B3D" w:rsidP="005744F7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2A5B3D">
        <w:rPr>
          <w:rFonts w:ascii="Times New Roman" w:eastAsia="+mn-ea" w:hAnsi="Times New Roman" w:cs="Times New Roman"/>
          <w:b/>
          <w:color w:val="000000"/>
          <w:sz w:val="28"/>
          <w:szCs w:val="28"/>
        </w:rPr>
        <w:lastRenderedPageBreak/>
        <w:t>КРИТЕРИИ, ПОКАЗАТЕЛИ И ШКАЛЫ ОЦЕНИВАНИЯ РЕЗУЛЬТАТОВ ОСВОЕНИЯ ДИСЦИПЛИНЫ</w:t>
      </w:r>
    </w:p>
    <w:p w14:paraId="764C9D95" w14:textId="77777777" w:rsidR="005744F7" w:rsidRPr="002A5B3D" w:rsidRDefault="005744F7" w:rsidP="005744F7">
      <w:pPr>
        <w:pStyle w:val="a3"/>
        <w:spacing w:after="0" w:line="24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58311525" w14:textId="29ED0737" w:rsidR="00EF01D0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ий контроль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успеваемост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</w:t>
      </w:r>
    </w:p>
    <w:p w14:paraId="199BF655" w14:textId="77777777" w:rsidR="00EF01D0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B905193" w14:textId="252E3A58" w:rsidR="00FB15FD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8A18BA">
        <w:rPr>
          <w:rFonts w:ascii="Times New Roman" w:eastAsia="+mn-ea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</w:t>
      </w:r>
      <w:r w:rsidR="00FB15FD"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ые включаю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т задания закрытого и открытого тип</w:t>
      </w:r>
      <w:r w:rsidR="00CE4AD8">
        <w:rPr>
          <w:rFonts w:ascii="Times New Roman" w:eastAsia="+mn-ea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</w:p>
    <w:p w14:paraId="3BD40714" w14:textId="01DCA9C8" w:rsidR="00CE4AD8" w:rsidRPr="00FB15FD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283E4CCC" w14:textId="77777777" w:rsidR="000D1FAB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A962A80" w14:textId="49F4496B" w:rsidR="00FB15FD" w:rsidRDefault="00FB15FD" w:rsidP="000D1FAB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 w:rsidR="00544EC9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4DA44BE1" w14:textId="55F39250" w:rsidR="00544EC9" w:rsidRDefault="00544EC9" w:rsidP="00544EC9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80"/>
        <w:gridCol w:w="4664"/>
      </w:tblGrid>
      <w:tr w:rsidR="00176C00" w14:paraId="4C9C7071" w14:textId="77777777" w:rsidTr="00B06480">
        <w:tc>
          <w:tcPr>
            <w:tcW w:w="4680" w:type="dxa"/>
          </w:tcPr>
          <w:p w14:paraId="4127B6D1" w14:textId="77777777" w:rsidR="00176C00" w:rsidRPr="00544EC9" w:rsidRDefault="00176C00" w:rsidP="00B06480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64" w:type="dxa"/>
          </w:tcPr>
          <w:p w14:paraId="2B9D4CEA" w14:textId="77777777" w:rsidR="00176C00" w:rsidRPr="00544EC9" w:rsidRDefault="00176C00" w:rsidP="00B06480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176C00" w14:paraId="72953C59" w14:textId="77777777" w:rsidTr="00B06480">
        <w:tc>
          <w:tcPr>
            <w:tcW w:w="4680" w:type="dxa"/>
          </w:tcPr>
          <w:p w14:paraId="28928B2D" w14:textId="77777777" w:rsidR="00176C00" w:rsidRPr="00544EC9" w:rsidRDefault="00176C00" w:rsidP="00A23674">
            <w:pPr>
              <w:pStyle w:val="a3"/>
              <w:numPr>
                <w:ilvl w:val="1"/>
                <w:numId w:val="4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18F1F4F2" w14:textId="77777777" w:rsidR="00176C00" w:rsidRDefault="00176C00" w:rsidP="00B06480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154EB937" w14:textId="77777777" w:rsidR="00176C00" w:rsidRPr="00544EC9" w:rsidRDefault="00176C00" w:rsidP="00B06480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08242988" w14:textId="77777777" w:rsidR="00176C00" w:rsidRPr="00544EC9" w:rsidRDefault="00176C00" w:rsidP="00B06480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6E5A02DF" w14:textId="77777777" w:rsidR="00176C00" w:rsidRPr="00544EC9" w:rsidRDefault="00176C00" w:rsidP="00B06480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0E2D1542" w14:textId="77777777" w:rsidR="00176C00" w:rsidRPr="00544EC9" w:rsidRDefault="00176C00" w:rsidP="00B06480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176C00" w14:paraId="6A9540BC" w14:textId="77777777" w:rsidTr="00B06480">
        <w:tc>
          <w:tcPr>
            <w:tcW w:w="4680" w:type="dxa"/>
          </w:tcPr>
          <w:p w14:paraId="62390516" w14:textId="77777777" w:rsidR="00176C00" w:rsidRPr="00544EC9" w:rsidRDefault="00176C00" w:rsidP="00A23674">
            <w:pPr>
              <w:pStyle w:val="a3"/>
              <w:numPr>
                <w:ilvl w:val="1"/>
                <w:numId w:val="4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4085066B" w14:textId="77777777" w:rsidR="00176C00" w:rsidRDefault="00176C00" w:rsidP="00B06480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4A540027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1396A460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152C9FF0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6C008257" w14:textId="77777777" w:rsidR="00176C00" w:rsidRDefault="00176C00" w:rsidP="00B06480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76C00" w14:paraId="6B21F729" w14:textId="77777777" w:rsidTr="00B06480">
        <w:tc>
          <w:tcPr>
            <w:tcW w:w="4680" w:type="dxa"/>
          </w:tcPr>
          <w:p w14:paraId="7AE15352" w14:textId="77777777" w:rsidR="00176C00" w:rsidRPr="00544EC9" w:rsidRDefault="00176C00" w:rsidP="00A23674">
            <w:pPr>
              <w:pStyle w:val="a3"/>
              <w:numPr>
                <w:ilvl w:val="1"/>
                <w:numId w:val="4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64" w:type="dxa"/>
          </w:tcPr>
          <w:p w14:paraId="314667A0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75024242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2B4D5B6" w14:textId="77777777" w:rsidR="00176C00" w:rsidRPr="00544EC9" w:rsidRDefault="00176C00" w:rsidP="00B06480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1E778B26" w14:textId="77777777" w:rsidR="00176C00" w:rsidRDefault="00176C00" w:rsidP="00B06480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76C00" w14:paraId="5AB3A8F0" w14:textId="77777777" w:rsidTr="00B06480">
        <w:tc>
          <w:tcPr>
            <w:tcW w:w="4680" w:type="dxa"/>
          </w:tcPr>
          <w:p w14:paraId="1113CF3E" w14:textId="623DAA47" w:rsidR="00176C00" w:rsidRPr="0005414E" w:rsidRDefault="00176C00" w:rsidP="00A23674">
            <w:pPr>
              <w:pStyle w:val="a3"/>
              <w:numPr>
                <w:ilvl w:val="1"/>
                <w:numId w:val="4"/>
              </w:numPr>
              <w:ind w:left="284" w:hanging="284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5414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Задания </w:t>
            </w:r>
            <w:r w:rsidR="0054017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открытого типа на </w:t>
            </w:r>
            <w:r w:rsidRPr="0005414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дополнение к контексту / ввод правильного ответа</w:t>
            </w:r>
          </w:p>
          <w:p w14:paraId="40022E01" w14:textId="77777777" w:rsidR="00176C00" w:rsidRDefault="00176C00" w:rsidP="00B06480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2EABA3D9" w14:textId="77777777" w:rsidR="00176C00" w:rsidRPr="00544EC9" w:rsidRDefault="00176C00" w:rsidP="00B06480">
            <w:pPr>
              <w:pStyle w:val="a3"/>
              <w:ind w:left="25" w:hanging="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верный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(различия в окончаниях не учитываются)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 балл</w:t>
            </w:r>
          </w:p>
          <w:p w14:paraId="09B97A40" w14:textId="77777777" w:rsidR="00176C00" w:rsidRPr="00544EC9" w:rsidRDefault="00176C00" w:rsidP="00B06480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2B93A87E" w14:textId="77777777" w:rsidR="00176C00" w:rsidRDefault="00176C00" w:rsidP="00B06480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76C00" w14:paraId="55C033BC" w14:textId="77777777" w:rsidTr="00B06480">
        <w:tc>
          <w:tcPr>
            <w:tcW w:w="4680" w:type="dxa"/>
          </w:tcPr>
          <w:p w14:paraId="3964DDBF" w14:textId="77777777" w:rsidR="00176C00" w:rsidRPr="003B62F7" w:rsidRDefault="00176C00" w:rsidP="00A23674">
            <w:pPr>
              <w:pStyle w:val="a3"/>
              <w:numPr>
                <w:ilvl w:val="1"/>
                <w:numId w:val="4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64" w:type="dxa"/>
          </w:tcPr>
          <w:p w14:paraId="6D9BCB11" w14:textId="77777777" w:rsidR="00176C00" w:rsidRDefault="00176C00" w:rsidP="00B06480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0CCA2D7C" w14:textId="5FA303A7" w:rsidR="00176C00" w:rsidRDefault="00176C00" w:rsidP="00B06480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433FAD83" w14:textId="77777777" w:rsidR="00176C00" w:rsidRDefault="00176C00" w:rsidP="00B06480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7CF04EA8" w14:textId="77777777" w:rsidR="00176C00" w:rsidRPr="00A67601" w:rsidRDefault="00176C00" w:rsidP="00B06480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2A067B98" w14:textId="77777777" w:rsidR="00176C00" w:rsidRPr="00544EC9" w:rsidRDefault="00176C00" w:rsidP="00B06480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254D75B" w14:textId="392EA39D" w:rsidR="00B429D1" w:rsidRPr="00544EC9" w:rsidRDefault="00B429D1" w:rsidP="00544EC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F9A5250" w14:textId="3450921B" w:rsidR="007D21CC" w:rsidRPr="00CE4AD8" w:rsidRDefault="00FB15FD" w:rsidP="00CE4A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="00CE4AD8"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="007D21CC"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 w:rsidR="00CE4AD8"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231F0887" w14:textId="77777777" w:rsidR="00CE4AD8" w:rsidRDefault="00CE4AD8" w:rsidP="00CE4AD8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3011FE" w14:textId="453526D1"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4DCE0BAF" w14:textId="4AB4C681" w:rsidR="00FB3FCA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74A3067F" w14:textId="6634FA81" w:rsidR="00FB3FCA" w:rsidRPr="0051363A" w:rsidRDefault="00B048F1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Результаты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>проверочной работы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ются как «отлично», если обучающийся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85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и более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2D3D32BE" w14:textId="58303E17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аются как «хорошо»,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75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FD07F90" w14:textId="65220EEE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>оцениваются как «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60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CBA774E" w14:textId="2D36CA8E" w:rsidR="00B048F1" w:rsidRDefault="00B048F1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63A">
        <w:rPr>
          <w:rFonts w:ascii="Times New Roman" w:eastAsia="Calibri" w:hAnsi="Times New Roman" w:cs="Times New Roman"/>
          <w:sz w:val="28"/>
          <w:szCs w:val="28"/>
        </w:rPr>
        <w:t>оцениваются «не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менее 6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 xml:space="preserve">от максимального </w:t>
      </w:r>
      <w:r w:rsidRPr="0051363A">
        <w:rPr>
          <w:rFonts w:ascii="Times New Roman" w:eastAsia="Calibri" w:hAnsi="Times New Roman" w:cs="Times New Roman"/>
          <w:sz w:val="28"/>
          <w:szCs w:val="28"/>
        </w:rPr>
        <w:t>балла.</w:t>
      </w:r>
    </w:p>
    <w:p w14:paraId="2A056EE5" w14:textId="77777777" w:rsidR="00C6622E" w:rsidRDefault="00C6622E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2B4DCD" w14:textId="41D67013" w:rsidR="00775A2B" w:rsidRPr="002A5B3D" w:rsidRDefault="003B0E21" w:rsidP="005744F7">
      <w:pPr>
        <w:pStyle w:val="a3"/>
        <w:numPr>
          <w:ilvl w:val="1"/>
          <w:numId w:val="1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2A5B3D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1540832B" w14:textId="77777777" w:rsidR="003B0E21" w:rsidRDefault="003B0E21" w:rsidP="003B0E21">
      <w:pPr>
        <w:pStyle w:val="a3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1B412C4F" w14:textId="07EC7491" w:rsidR="003B0E21" w:rsidRPr="00B072BA" w:rsidRDefault="003B0E21" w:rsidP="003B0E21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Зачет</w:t>
      </w:r>
    </w:p>
    <w:p w14:paraId="0254961B" w14:textId="77777777" w:rsidR="00D8192A" w:rsidRPr="00D8192A" w:rsidRDefault="00D8192A" w:rsidP="005744F7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Оценка на зачете осуществляется на основе принципов объективности, справедливости, всестороннего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анализа уровня знаний обучающихся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020F3B31" w14:textId="77777777" w:rsidR="00D8192A" w:rsidRPr="00D8192A" w:rsidRDefault="00D8192A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14:paraId="1D5E6ED1" w14:textId="77777777" w:rsidR="00D8192A" w:rsidRPr="00D8192A" w:rsidRDefault="00D8192A" w:rsidP="005C416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14:paraId="4ACE1240" w14:textId="77777777" w:rsidR="00D8192A" w:rsidRPr="00D8192A" w:rsidRDefault="00D8192A" w:rsidP="005C416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на практических занятиях;</w:t>
      </w:r>
    </w:p>
    <w:p w14:paraId="5E9EFAA3" w14:textId="77777777" w:rsidR="00D8192A" w:rsidRPr="00D8192A" w:rsidRDefault="00D8192A" w:rsidP="005C416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14:paraId="140233CE" w14:textId="77777777" w:rsidR="00D8192A" w:rsidRPr="00D8192A" w:rsidRDefault="00D8192A" w:rsidP="005C416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338A3197" w14:textId="77777777" w:rsidR="00D8192A" w:rsidRPr="00D8192A" w:rsidRDefault="00D8192A" w:rsidP="005C416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14:paraId="579D39D5" w14:textId="77777777" w:rsidR="00D8192A" w:rsidRPr="00D8192A" w:rsidRDefault="00D8192A" w:rsidP="005C416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45C08143" w14:textId="2555CDBC" w:rsidR="009661C2" w:rsidRDefault="009661C2" w:rsidP="00856C2A">
      <w:pPr>
        <w:pStyle w:val="17"/>
        <w:shd w:val="clear" w:color="auto" w:fill="auto"/>
        <w:spacing w:before="0" w:after="80" w:line="240" w:lineRule="auto"/>
        <w:ind w:right="20" w:firstLine="720"/>
        <w:jc w:val="both"/>
        <w:rPr>
          <w:sz w:val="28"/>
          <w:szCs w:val="28"/>
        </w:rPr>
      </w:pPr>
      <w:r w:rsidRPr="000D2D46">
        <w:rPr>
          <w:sz w:val="28"/>
          <w:szCs w:val="28"/>
        </w:rPr>
        <w:t xml:space="preserve">Оценка носит не дифференцированный </w:t>
      </w:r>
      <w:r w:rsidR="00CB6EDD">
        <w:rPr>
          <w:sz w:val="28"/>
          <w:szCs w:val="28"/>
        </w:rPr>
        <w:t>характер и определяется как</w:t>
      </w:r>
      <w:r w:rsidRPr="000D2D46">
        <w:rPr>
          <w:sz w:val="28"/>
          <w:szCs w:val="28"/>
        </w:rPr>
        <w:t xml:space="preserve"> «зачтено», «не зачтено». </w:t>
      </w:r>
    </w:p>
    <w:p w14:paraId="6DD6CC9E" w14:textId="77777777" w:rsidR="008A18BA" w:rsidRPr="008A18BA" w:rsidRDefault="008A18BA" w:rsidP="008A18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8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обучающихся проводится в 6 семестре в форме зачета. Форма проведения зачета – устная по билетам. Оценка носит недифференцированный характер и определяется оценками «зачтено», «не зачтено».</w:t>
      </w:r>
    </w:p>
    <w:p w14:paraId="6474B5AB" w14:textId="77777777" w:rsidR="008A18BA" w:rsidRPr="008A18BA" w:rsidRDefault="008A18BA" w:rsidP="008A18BA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9"/>
        <w:gridCol w:w="6499"/>
      </w:tblGrid>
      <w:tr w:rsidR="008A18BA" w:rsidRPr="008A18BA" w14:paraId="6CDE8F8F" w14:textId="77777777" w:rsidTr="00B166BE">
        <w:trPr>
          <w:trHeight w:val="280"/>
        </w:trPr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6A4D17" w14:textId="77777777" w:rsidR="008A18BA" w:rsidRPr="008A18BA" w:rsidRDefault="008A18BA" w:rsidP="008A1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A1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Результат зачета</w:t>
            </w:r>
          </w:p>
        </w:tc>
        <w:tc>
          <w:tcPr>
            <w:tcW w:w="6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1C61BE" w14:textId="77777777" w:rsidR="008A18BA" w:rsidRPr="008A18BA" w:rsidRDefault="008A18BA" w:rsidP="008A1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8A18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Требования к знаниям</w:t>
            </w:r>
          </w:p>
        </w:tc>
      </w:tr>
      <w:tr w:rsidR="008A18BA" w:rsidRPr="008A18BA" w14:paraId="38E631D9" w14:textId="77777777" w:rsidTr="00B166BE"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136637A" w14:textId="77777777" w:rsidR="008A18BA" w:rsidRPr="008A18BA" w:rsidRDefault="008A18BA" w:rsidP="008A18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18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зачтено</w:t>
            </w:r>
          </w:p>
        </w:tc>
        <w:tc>
          <w:tcPr>
            <w:tcW w:w="6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9302FC" w14:textId="77777777" w:rsidR="008A18BA" w:rsidRPr="008A18BA" w:rsidRDefault="008A18BA" w:rsidP="008A18BA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«зачтено» выставляется обучающемуся на основе успешных ответов на семинарских, практических занятиях, выполненных домашних занятий, отсутствия у обучающегося пропущенных или неотработанных занятий до начала зачетной недели, если он твердо знает материал, грамотно и </w:t>
            </w:r>
            <w:proofErr w:type="spellStart"/>
            <w:r w:rsidRPr="008A1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по-существу</w:t>
            </w:r>
            <w:proofErr w:type="spellEnd"/>
            <w:r w:rsidRPr="008A1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излагает его, не допуская существенных неточностей в ответе на вопрос, применяет теоретические положения при решении конкретных вопросов.</w:t>
            </w:r>
          </w:p>
        </w:tc>
      </w:tr>
      <w:tr w:rsidR="008A18BA" w:rsidRPr="008A18BA" w14:paraId="1D3252F3" w14:textId="77777777" w:rsidTr="00B166BE">
        <w:tc>
          <w:tcPr>
            <w:tcW w:w="2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213236D" w14:textId="77777777" w:rsidR="008A18BA" w:rsidRPr="008A18BA" w:rsidRDefault="008A18BA" w:rsidP="008A18B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18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зачтено</w:t>
            </w:r>
          </w:p>
        </w:tc>
        <w:tc>
          <w:tcPr>
            <w:tcW w:w="6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430561" w14:textId="77777777" w:rsidR="008A18BA" w:rsidRPr="008A18BA" w:rsidRDefault="008A18BA" w:rsidP="008A18BA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1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Оценка «не зачтено» выставляется обучающемуся, который не знает значительной части программного материала, допускает существенные ошибки. </w:t>
            </w:r>
          </w:p>
        </w:tc>
      </w:tr>
    </w:tbl>
    <w:p w14:paraId="29F08BCC" w14:textId="6B95B330" w:rsidR="00A36BF3" w:rsidRDefault="00A36BF3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2FDA05" w14:textId="093CAEAA" w:rsidR="00775A2B" w:rsidRPr="00D66A7E" w:rsidRDefault="00EC5534" w:rsidP="00D66A7E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A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9105BD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26E7FA64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0DCC2D8" w14:textId="717EC211"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4"/>
        <w:tblW w:w="0" w:type="auto"/>
        <w:tblInd w:w="-176" w:type="dxa"/>
        <w:tblLook w:val="04A0" w:firstRow="1" w:lastRow="0" w:firstColumn="1" w:lastColumn="0" w:noHBand="0" w:noVBand="1"/>
      </w:tblPr>
      <w:tblGrid>
        <w:gridCol w:w="2581"/>
        <w:gridCol w:w="3544"/>
        <w:gridCol w:w="3395"/>
      </w:tblGrid>
      <w:tr w:rsidR="008A18BA" w:rsidRPr="008227CA" w14:paraId="14E5D36E" w14:textId="77777777" w:rsidTr="005744F7">
        <w:tc>
          <w:tcPr>
            <w:tcW w:w="2581" w:type="dxa"/>
            <w:vAlign w:val="center"/>
          </w:tcPr>
          <w:p w14:paraId="7A27A58F" w14:textId="77777777" w:rsidR="008A18BA" w:rsidRPr="008227CA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14:paraId="5E076538" w14:textId="77777777" w:rsidR="008A18BA" w:rsidRPr="008227CA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sz w:val="24"/>
                <w:szCs w:val="24"/>
              </w:rPr>
              <w:t>и наименование</w:t>
            </w:r>
          </w:p>
          <w:p w14:paraId="5CC3025D" w14:textId="77777777" w:rsidR="008A18BA" w:rsidRPr="008227CA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4" w:type="dxa"/>
            <w:vAlign w:val="center"/>
          </w:tcPr>
          <w:p w14:paraId="403E8EA4" w14:textId="77777777" w:rsidR="008A18BA" w:rsidRPr="008227CA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5" w:type="dxa"/>
            <w:tcBorders>
              <w:bottom w:val="single" w:sz="4" w:space="0" w:color="auto"/>
            </w:tcBorders>
            <w:vAlign w:val="center"/>
          </w:tcPr>
          <w:p w14:paraId="3AF2EFC9" w14:textId="77777777" w:rsidR="008A18BA" w:rsidRPr="008227CA" w:rsidRDefault="008A18BA" w:rsidP="008A18BA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Уровень сформированности компетенций, %</w:t>
            </w:r>
          </w:p>
        </w:tc>
      </w:tr>
      <w:tr w:rsidR="005744F7" w:rsidRPr="008227CA" w14:paraId="52EC1917" w14:textId="77777777" w:rsidTr="005744F7">
        <w:trPr>
          <w:trHeight w:val="801"/>
        </w:trPr>
        <w:tc>
          <w:tcPr>
            <w:tcW w:w="2581" w:type="dxa"/>
            <w:vMerge w:val="restart"/>
          </w:tcPr>
          <w:p w14:paraId="4FECDB88" w14:textId="3C002031" w:rsidR="005744F7" w:rsidRPr="008227CA" w:rsidRDefault="005744F7" w:rsidP="008227CA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kern w:val="3"/>
                <w:sz w:val="24"/>
                <w:szCs w:val="24"/>
              </w:rPr>
              <w:t xml:space="preserve">УК-8. </w:t>
            </w:r>
          </w:p>
          <w:p w14:paraId="3E91E32D" w14:textId="77777777" w:rsidR="005744F7" w:rsidRPr="008227CA" w:rsidRDefault="005744F7" w:rsidP="008227CA">
            <w:pPr>
              <w:suppressAutoHyphens/>
              <w:autoSpaceDN w:val="0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8227CA">
              <w:rPr>
                <w:rFonts w:ascii="Times New Roman" w:hAnsi="Times New Roman"/>
                <w:kern w:val="3"/>
                <w:sz w:val="24"/>
                <w:szCs w:val="24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конфликтов.</w:t>
            </w:r>
          </w:p>
          <w:p w14:paraId="4CAECF91" w14:textId="4AE47B3F" w:rsidR="005744F7" w:rsidRPr="008227CA" w:rsidRDefault="005744F7" w:rsidP="008227CA">
            <w:pPr>
              <w:suppressAutoHyphens/>
              <w:autoSpaceDN w:val="0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35EBCEB" w14:textId="77777777" w:rsidR="005744F7" w:rsidRPr="008227CA" w:rsidRDefault="005744F7" w:rsidP="00540179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kern w:val="3"/>
                <w:sz w:val="24"/>
                <w:szCs w:val="24"/>
              </w:rPr>
              <w:t>Знать:</w:t>
            </w:r>
          </w:p>
          <w:p w14:paraId="4BEA3993" w14:textId="54825B69" w:rsidR="005744F7" w:rsidRPr="008227CA" w:rsidRDefault="005744F7" w:rsidP="00540179">
            <w:pPr>
              <w:tabs>
                <w:tab w:val="left" w:pos="390"/>
              </w:tabs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27CA">
              <w:rPr>
                <w:rFonts w:ascii="Times New Roman" w:eastAsia="Times New Roman" w:hAnsi="Times New Roman"/>
                <w:color w:val="000000"/>
                <w:kern w:val="3"/>
                <w:sz w:val="24"/>
                <w:szCs w:val="24"/>
                <w:shd w:val="clear" w:color="auto" w:fill="FFFFFF"/>
              </w:rPr>
              <w:t>угрозы и факторы опасного, вредоносного воздействия среды обитания, основные требования к обеспечению безопасных условий деятельности (в том числе профессиональной)</w:t>
            </w:r>
          </w:p>
        </w:tc>
        <w:tc>
          <w:tcPr>
            <w:tcW w:w="3395" w:type="dxa"/>
            <w:tcBorders>
              <w:bottom w:val="single" w:sz="4" w:space="0" w:color="auto"/>
              <w:right w:val="single" w:sz="4" w:space="0" w:color="auto"/>
            </w:tcBorders>
          </w:tcPr>
          <w:p w14:paraId="771099E0" w14:textId="4B82BBE2" w:rsidR="005744F7" w:rsidRPr="008227CA" w:rsidRDefault="005744F7" w:rsidP="008227CA">
            <w:pPr>
              <w:spacing w:before="20" w:after="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  <w:bookmarkStart w:id="0" w:name="_GoBack"/>
        <w:bookmarkEnd w:id="0"/>
      </w:tr>
      <w:tr w:rsidR="005744F7" w:rsidRPr="008227CA" w14:paraId="434B5823" w14:textId="77777777" w:rsidTr="009A03B8">
        <w:trPr>
          <w:trHeight w:val="1104"/>
        </w:trPr>
        <w:tc>
          <w:tcPr>
            <w:tcW w:w="2581" w:type="dxa"/>
            <w:vMerge/>
          </w:tcPr>
          <w:p w14:paraId="468B64CA" w14:textId="77777777" w:rsidR="005744F7" w:rsidRPr="008227CA" w:rsidRDefault="005744F7" w:rsidP="005744F7">
            <w:pPr>
              <w:spacing w:after="200" w:line="276" w:lineRule="auto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27F9B565" w14:textId="77777777" w:rsidR="005744F7" w:rsidRPr="008227CA" w:rsidRDefault="005744F7" w:rsidP="00540179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kern w:val="3"/>
                <w:sz w:val="24"/>
                <w:szCs w:val="24"/>
              </w:rPr>
              <w:t>Уметь:</w:t>
            </w:r>
          </w:p>
          <w:p w14:paraId="4B87A1E2" w14:textId="31B0ACE6" w:rsidR="005744F7" w:rsidRPr="008227CA" w:rsidRDefault="005744F7" w:rsidP="00540179">
            <w:pPr>
              <w:widowControl w:val="0"/>
              <w:tabs>
                <w:tab w:val="left" w:pos="283"/>
              </w:tabs>
              <w:suppressAutoHyphens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7CA">
              <w:rPr>
                <w:rFonts w:ascii="Times New Roman" w:hAnsi="Times New Roman"/>
                <w:sz w:val="24"/>
                <w:szCs w:val="24"/>
              </w:rPr>
              <w:t>осуществлять собственную деятельность с соблюдением правил личной безопасности, в том числе техники безопасности на рабочем месте</w:t>
            </w:r>
          </w:p>
        </w:tc>
        <w:tc>
          <w:tcPr>
            <w:tcW w:w="3395" w:type="dxa"/>
            <w:tcBorders>
              <w:bottom w:val="single" w:sz="4" w:space="0" w:color="auto"/>
              <w:right w:val="single" w:sz="4" w:space="0" w:color="auto"/>
            </w:tcBorders>
          </w:tcPr>
          <w:p w14:paraId="0D9FB765" w14:textId="4DFE35C3" w:rsidR="005744F7" w:rsidRPr="008227CA" w:rsidRDefault="005744F7" w:rsidP="005744F7">
            <w:pPr>
              <w:spacing w:before="20" w:after="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5744F7" w:rsidRPr="008227CA" w14:paraId="21F9ED4F" w14:textId="77777777" w:rsidTr="00A516C0">
        <w:trPr>
          <w:trHeight w:val="1104"/>
        </w:trPr>
        <w:tc>
          <w:tcPr>
            <w:tcW w:w="2581" w:type="dxa"/>
            <w:vMerge/>
          </w:tcPr>
          <w:p w14:paraId="3C810444" w14:textId="77777777" w:rsidR="005744F7" w:rsidRPr="008227CA" w:rsidRDefault="005744F7" w:rsidP="005744F7">
            <w:pPr>
              <w:spacing w:after="200" w:line="276" w:lineRule="auto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61E5B8C9" w14:textId="77777777" w:rsidR="005744F7" w:rsidRPr="008227CA" w:rsidRDefault="005744F7" w:rsidP="00540179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/>
                <w:b/>
                <w:kern w:val="3"/>
                <w:sz w:val="24"/>
                <w:szCs w:val="24"/>
              </w:rPr>
            </w:pPr>
            <w:r w:rsidRPr="008227CA">
              <w:rPr>
                <w:rFonts w:ascii="Times New Roman" w:hAnsi="Times New Roman"/>
                <w:b/>
                <w:kern w:val="3"/>
                <w:sz w:val="24"/>
                <w:szCs w:val="24"/>
              </w:rPr>
              <w:t>Владеть:</w:t>
            </w:r>
          </w:p>
          <w:p w14:paraId="1B398C4D" w14:textId="44EEF0EE" w:rsidR="005744F7" w:rsidRPr="008227CA" w:rsidRDefault="005744F7" w:rsidP="00540179">
            <w:pPr>
              <w:widowControl w:val="0"/>
              <w:tabs>
                <w:tab w:val="left" w:pos="283"/>
              </w:tabs>
              <w:suppressAutoHyphens/>
              <w:autoSpaceDE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27CA">
              <w:rPr>
                <w:rFonts w:ascii="Times New Roman" w:hAnsi="Times New Roman"/>
                <w:sz w:val="24"/>
                <w:szCs w:val="24"/>
                <w:lang w:eastAsia="en-US"/>
              </w:rPr>
              <w:t>способностью обеспечивать безопасные условия деятельности (в том числе профессиональной)</w:t>
            </w:r>
          </w:p>
        </w:tc>
        <w:tc>
          <w:tcPr>
            <w:tcW w:w="3395" w:type="dxa"/>
            <w:tcBorders>
              <w:bottom w:val="single" w:sz="4" w:space="0" w:color="auto"/>
              <w:right w:val="single" w:sz="4" w:space="0" w:color="auto"/>
            </w:tcBorders>
          </w:tcPr>
          <w:p w14:paraId="6A322D1F" w14:textId="04B0DB51" w:rsidR="005744F7" w:rsidRPr="008227CA" w:rsidRDefault="005744F7" w:rsidP="005744F7">
            <w:pPr>
              <w:spacing w:before="20" w:after="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10B1BA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7F1624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78160A8" w14:textId="77777777"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DC597B" w14:paraId="04EAE2A5" w14:textId="77777777" w:rsidTr="00C52F50">
        <w:tc>
          <w:tcPr>
            <w:tcW w:w="2093" w:type="dxa"/>
            <w:vAlign w:val="center"/>
          </w:tcPr>
          <w:p w14:paraId="1965F75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7CF2E3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22D74E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10246127" w14:textId="77777777" w:rsidTr="00C52F50">
        <w:tc>
          <w:tcPr>
            <w:tcW w:w="2093" w:type="dxa"/>
            <w:vAlign w:val="center"/>
          </w:tcPr>
          <w:p w14:paraId="420578CE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6F85EC2" w14:textId="333165F3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158363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24BD962E" w14:textId="77777777" w:rsidTr="00C52F50">
        <w:tc>
          <w:tcPr>
            <w:tcW w:w="2093" w:type="dxa"/>
            <w:vAlign w:val="center"/>
          </w:tcPr>
          <w:p w14:paraId="5EAFDD19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BC1F04F" w14:textId="313092E2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A2CD39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2BCA4627" w14:textId="77777777" w:rsidTr="00C52F50">
        <w:tc>
          <w:tcPr>
            <w:tcW w:w="2093" w:type="dxa"/>
            <w:vAlign w:val="center"/>
          </w:tcPr>
          <w:p w14:paraId="18372C3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7A81B17" w14:textId="596B381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724046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524E66BC" w14:textId="77777777" w:rsidTr="00C52F50">
        <w:tc>
          <w:tcPr>
            <w:tcW w:w="2093" w:type="dxa"/>
            <w:vAlign w:val="center"/>
          </w:tcPr>
          <w:p w14:paraId="09F2126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26B795F0" w14:textId="31C62BD6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BFFE05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F211BF8" w14:textId="77777777" w:rsidTr="00C52F50">
        <w:tc>
          <w:tcPr>
            <w:tcW w:w="2093" w:type="dxa"/>
            <w:vAlign w:val="center"/>
          </w:tcPr>
          <w:p w14:paraId="24C8215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CB33DA0" w14:textId="59ACDDD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50001C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CEB24C6" w14:textId="77777777"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EA1D5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646AFA" w14:textId="77777777" w:rsidR="009947DD" w:rsidRDefault="009947DD" w:rsidP="00D95CB3">
      <w:pPr>
        <w:spacing w:after="0" w:line="240" w:lineRule="auto"/>
      </w:pPr>
      <w:r>
        <w:separator/>
      </w:r>
    </w:p>
  </w:endnote>
  <w:endnote w:type="continuationSeparator" w:id="0">
    <w:p w14:paraId="01E7723B" w14:textId="77777777" w:rsidR="009947DD" w:rsidRDefault="009947DD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AB854A" w14:textId="77777777" w:rsidR="009947DD" w:rsidRDefault="009947DD" w:rsidP="00D95CB3">
      <w:pPr>
        <w:spacing w:after="0" w:line="240" w:lineRule="auto"/>
      </w:pPr>
      <w:r>
        <w:separator/>
      </w:r>
    </w:p>
  </w:footnote>
  <w:footnote w:type="continuationSeparator" w:id="0">
    <w:p w14:paraId="4A62D2DF" w14:textId="77777777" w:rsidR="009947DD" w:rsidRDefault="009947DD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EndPr/>
    <w:sdtContent>
      <w:p w14:paraId="24191F74" w14:textId="3600BC23" w:rsidR="00DC2097" w:rsidRPr="00D95CB3" w:rsidRDefault="00DC2097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017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2D8613B" w14:textId="77777777" w:rsidR="00DC2097" w:rsidRDefault="00DC2097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16565"/>
      <w:docPartObj>
        <w:docPartGallery w:val="Page Numbers (Top of Page)"/>
        <w:docPartUnique/>
      </w:docPartObj>
    </w:sdtPr>
    <w:sdtEndPr/>
    <w:sdtContent>
      <w:p w14:paraId="6413B82D" w14:textId="4189C54D" w:rsidR="00DC2097" w:rsidRDefault="00DC209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179">
          <w:rPr>
            <w:noProof/>
          </w:rPr>
          <w:t>1</w:t>
        </w:r>
        <w:r>
          <w:fldChar w:fldCharType="end"/>
        </w:r>
      </w:p>
    </w:sdtContent>
  </w:sdt>
  <w:p w14:paraId="6B06D120" w14:textId="77777777" w:rsidR="00DC2097" w:rsidRDefault="00DC209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0590FF4"/>
    <w:multiLevelType w:val="hybridMultilevel"/>
    <w:tmpl w:val="6EECDE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B2F12"/>
    <w:multiLevelType w:val="hybridMultilevel"/>
    <w:tmpl w:val="1E8C42F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E330BB"/>
    <w:multiLevelType w:val="hybridMultilevel"/>
    <w:tmpl w:val="427E6B08"/>
    <w:lvl w:ilvl="0" w:tplc="0419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0E578F"/>
    <w:multiLevelType w:val="hybridMultilevel"/>
    <w:tmpl w:val="C31C7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17ADC"/>
    <w:multiLevelType w:val="hybridMultilevel"/>
    <w:tmpl w:val="2696B3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E63BC1"/>
    <w:multiLevelType w:val="hybridMultilevel"/>
    <w:tmpl w:val="42F892C6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A3AC6"/>
    <w:multiLevelType w:val="hybridMultilevel"/>
    <w:tmpl w:val="DB2A57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C3041"/>
    <w:multiLevelType w:val="hybridMultilevel"/>
    <w:tmpl w:val="D66C6C06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7221E"/>
    <w:multiLevelType w:val="hybridMultilevel"/>
    <w:tmpl w:val="29EC9DD2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661C0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51266"/>
    <w:multiLevelType w:val="hybridMultilevel"/>
    <w:tmpl w:val="F21009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FE229E"/>
    <w:multiLevelType w:val="hybridMultilevel"/>
    <w:tmpl w:val="75B07B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06E94"/>
    <w:multiLevelType w:val="hybridMultilevel"/>
    <w:tmpl w:val="06C284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14D87"/>
    <w:multiLevelType w:val="hybridMultilevel"/>
    <w:tmpl w:val="11C878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AC2C24"/>
    <w:multiLevelType w:val="hybridMultilevel"/>
    <w:tmpl w:val="904420CE"/>
    <w:lvl w:ilvl="0" w:tplc="FF4457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944004"/>
    <w:multiLevelType w:val="hybridMultilevel"/>
    <w:tmpl w:val="4A169388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2A52BA"/>
    <w:multiLevelType w:val="hybridMultilevel"/>
    <w:tmpl w:val="C67AE9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C3E73"/>
    <w:multiLevelType w:val="hybridMultilevel"/>
    <w:tmpl w:val="1E7AB7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 w15:restartNumberingAfterBreak="0">
    <w:nsid w:val="68D752EC"/>
    <w:multiLevelType w:val="hybridMultilevel"/>
    <w:tmpl w:val="DE66AFA8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E1F64"/>
    <w:multiLevelType w:val="hybridMultilevel"/>
    <w:tmpl w:val="DAE41AD8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F0AD9"/>
    <w:multiLevelType w:val="hybridMultilevel"/>
    <w:tmpl w:val="C2D282B0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D60A1"/>
    <w:multiLevelType w:val="hybridMultilevel"/>
    <w:tmpl w:val="7B0E38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3"/>
  </w:num>
  <w:num w:numId="3">
    <w:abstractNumId w:val="15"/>
  </w:num>
  <w:num w:numId="4">
    <w:abstractNumId w:val="27"/>
  </w:num>
  <w:num w:numId="5">
    <w:abstractNumId w:val="19"/>
  </w:num>
  <w:num w:numId="6">
    <w:abstractNumId w:val="13"/>
  </w:num>
  <w:num w:numId="7">
    <w:abstractNumId w:val="16"/>
  </w:num>
  <w:num w:numId="8">
    <w:abstractNumId w:val="17"/>
  </w:num>
  <w:num w:numId="9">
    <w:abstractNumId w:val="29"/>
  </w:num>
  <w:num w:numId="10">
    <w:abstractNumId w:val="9"/>
  </w:num>
  <w:num w:numId="11">
    <w:abstractNumId w:val="20"/>
  </w:num>
  <w:num w:numId="12">
    <w:abstractNumId w:val="4"/>
  </w:num>
  <w:num w:numId="13">
    <w:abstractNumId w:val="14"/>
  </w:num>
  <w:num w:numId="14">
    <w:abstractNumId w:val="8"/>
  </w:num>
  <w:num w:numId="15">
    <w:abstractNumId w:val="6"/>
  </w:num>
  <w:num w:numId="16">
    <w:abstractNumId w:val="7"/>
  </w:num>
  <w:num w:numId="17">
    <w:abstractNumId w:val="21"/>
  </w:num>
  <w:num w:numId="18">
    <w:abstractNumId w:val="10"/>
  </w:num>
  <w:num w:numId="19">
    <w:abstractNumId w:val="26"/>
  </w:num>
  <w:num w:numId="20">
    <w:abstractNumId w:val="22"/>
  </w:num>
  <w:num w:numId="21">
    <w:abstractNumId w:val="25"/>
  </w:num>
  <w:num w:numId="22">
    <w:abstractNumId w:val="11"/>
  </w:num>
  <w:num w:numId="23">
    <w:abstractNumId w:val="12"/>
  </w:num>
  <w:num w:numId="24">
    <w:abstractNumId w:val="18"/>
  </w:num>
  <w:num w:numId="25">
    <w:abstractNumId w:val="28"/>
  </w:num>
  <w:num w:numId="26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0614F"/>
    <w:rsid w:val="000266D7"/>
    <w:rsid w:val="00030627"/>
    <w:rsid w:val="00046E68"/>
    <w:rsid w:val="0005710B"/>
    <w:rsid w:val="00083AC3"/>
    <w:rsid w:val="000A4898"/>
    <w:rsid w:val="000B1A23"/>
    <w:rsid w:val="000D1FAB"/>
    <w:rsid w:val="000E6EE0"/>
    <w:rsid w:val="000F42F5"/>
    <w:rsid w:val="00106E96"/>
    <w:rsid w:val="00114AEB"/>
    <w:rsid w:val="00116250"/>
    <w:rsid w:val="00122330"/>
    <w:rsid w:val="001305D7"/>
    <w:rsid w:val="00143810"/>
    <w:rsid w:val="00146A8C"/>
    <w:rsid w:val="00152130"/>
    <w:rsid w:val="0015459F"/>
    <w:rsid w:val="00156575"/>
    <w:rsid w:val="0017024F"/>
    <w:rsid w:val="00171998"/>
    <w:rsid w:val="00176B4F"/>
    <w:rsid w:val="00176C00"/>
    <w:rsid w:val="00177AB9"/>
    <w:rsid w:val="0018008B"/>
    <w:rsid w:val="00180C7B"/>
    <w:rsid w:val="00191FF7"/>
    <w:rsid w:val="001975AA"/>
    <w:rsid w:val="001C099A"/>
    <w:rsid w:val="001C2103"/>
    <w:rsid w:val="001C6150"/>
    <w:rsid w:val="001D4487"/>
    <w:rsid w:val="001E3B99"/>
    <w:rsid w:val="001F71BD"/>
    <w:rsid w:val="00202E02"/>
    <w:rsid w:val="00243674"/>
    <w:rsid w:val="0026239A"/>
    <w:rsid w:val="00265168"/>
    <w:rsid w:val="00282D56"/>
    <w:rsid w:val="0028548A"/>
    <w:rsid w:val="00291A93"/>
    <w:rsid w:val="002A3D4A"/>
    <w:rsid w:val="002A5B3D"/>
    <w:rsid w:val="002A6E2C"/>
    <w:rsid w:val="002B06F0"/>
    <w:rsid w:val="002B3B30"/>
    <w:rsid w:val="002B515C"/>
    <w:rsid w:val="002C3279"/>
    <w:rsid w:val="002C494C"/>
    <w:rsid w:val="002C4C5B"/>
    <w:rsid w:val="002D177F"/>
    <w:rsid w:val="002D1954"/>
    <w:rsid w:val="002E4C91"/>
    <w:rsid w:val="003143FC"/>
    <w:rsid w:val="00321BF6"/>
    <w:rsid w:val="00347E87"/>
    <w:rsid w:val="00363D46"/>
    <w:rsid w:val="00365416"/>
    <w:rsid w:val="003657D7"/>
    <w:rsid w:val="00376FDC"/>
    <w:rsid w:val="00380FE0"/>
    <w:rsid w:val="003A2925"/>
    <w:rsid w:val="003B0E21"/>
    <w:rsid w:val="003B62F7"/>
    <w:rsid w:val="003D6860"/>
    <w:rsid w:val="003F7E60"/>
    <w:rsid w:val="004132DD"/>
    <w:rsid w:val="004165CF"/>
    <w:rsid w:val="0042029D"/>
    <w:rsid w:val="00420F6F"/>
    <w:rsid w:val="004260FC"/>
    <w:rsid w:val="00435497"/>
    <w:rsid w:val="00451A55"/>
    <w:rsid w:val="00462E06"/>
    <w:rsid w:val="00474DE6"/>
    <w:rsid w:val="00492EE4"/>
    <w:rsid w:val="004A2FB5"/>
    <w:rsid w:val="004A5C7D"/>
    <w:rsid w:val="004B0151"/>
    <w:rsid w:val="004B593E"/>
    <w:rsid w:val="004C0AD3"/>
    <w:rsid w:val="004C2E3F"/>
    <w:rsid w:val="004D48CB"/>
    <w:rsid w:val="004F3F0F"/>
    <w:rsid w:val="004F67D9"/>
    <w:rsid w:val="00501FF4"/>
    <w:rsid w:val="00502998"/>
    <w:rsid w:val="005119BD"/>
    <w:rsid w:val="0051363A"/>
    <w:rsid w:val="0051458D"/>
    <w:rsid w:val="00536283"/>
    <w:rsid w:val="00540179"/>
    <w:rsid w:val="00541D6E"/>
    <w:rsid w:val="00544EC9"/>
    <w:rsid w:val="005744F7"/>
    <w:rsid w:val="0058426C"/>
    <w:rsid w:val="00592726"/>
    <w:rsid w:val="005B1638"/>
    <w:rsid w:val="005B3236"/>
    <w:rsid w:val="005C1969"/>
    <w:rsid w:val="005C416F"/>
    <w:rsid w:val="005C4FAD"/>
    <w:rsid w:val="005F1BFC"/>
    <w:rsid w:val="005F614C"/>
    <w:rsid w:val="006078D2"/>
    <w:rsid w:val="00613C6B"/>
    <w:rsid w:val="00615AB1"/>
    <w:rsid w:val="00643A99"/>
    <w:rsid w:val="006679A7"/>
    <w:rsid w:val="00672062"/>
    <w:rsid w:val="00674AAF"/>
    <w:rsid w:val="00693EC2"/>
    <w:rsid w:val="00697917"/>
    <w:rsid w:val="006B37D5"/>
    <w:rsid w:val="006C571E"/>
    <w:rsid w:val="006E26AA"/>
    <w:rsid w:val="00701183"/>
    <w:rsid w:val="00702D0B"/>
    <w:rsid w:val="00704DCA"/>
    <w:rsid w:val="00716D05"/>
    <w:rsid w:val="00721F39"/>
    <w:rsid w:val="00724ACA"/>
    <w:rsid w:val="007423BD"/>
    <w:rsid w:val="00754534"/>
    <w:rsid w:val="007665E9"/>
    <w:rsid w:val="007747A7"/>
    <w:rsid w:val="00775A2B"/>
    <w:rsid w:val="007B61F5"/>
    <w:rsid w:val="007C5B9F"/>
    <w:rsid w:val="007D21CC"/>
    <w:rsid w:val="007D32D2"/>
    <w:rsid w:val="007D6797"/>
    <w:rsid w:val="007E4190"/>
    <w:rsid w:val="007F2DC0"/>
    <w:rsid w:val="00805390"/>
    <w:rsid w:val="00805AF9"/>
    <w:rsid w:val="008109C3"/>
    <w:rsid w:val="00812989"/>
    <w:rsid w:val="00813CA1"/>
    <w:rsid w:val="008213EF"/>
    <w:rsid w:val="008227CA"/>
    <w:rsid w:val="008353E3"/>
    <w:rsid w:val="00844734"/>
    <w:rsid w:val="00856C2A"/>
    <w:rsid w:val="00874561"/>
    <w:rsid w:val="00874F79"/>
    <w:rsid w:val="00875CA5"/>
    <w:rsid w:val="00876A3C"/>
    <w:rsid w:val="008860E5"/>
    <w:rsid w:val="008869FE"/>
    <w:rsid w:val="00887EC6"/>
    <w:rsid w:val="00891C05"/>
    <w:rsid w:val="008A18BA"/>
    <w:rsid w:val="008B32AB"/>
    <w:rsid w:val="008B3667"/>
    <w:rsid w:val="008B6235"/>
    <w:rsid w:val="008C4F58"/>
    <w:rsid w:val="008C7EBC"/>
    <w:rsid w:val="008D2188"/>
    <w:rsid w:val="008F0DAE"/>
    <w:rsid w:val="008F6492"/>
    <w:rsid w:val="009105BD"/>
    <w:rsid w:val="009120C2"/>
    <w:rsid w:val="009376B0"/>
    <w:rsid w:val="00946C78"/>
    <w:rsid w:val="00954CDA"/>
    <w:rsid w:val="00956E4A"/>
    <w:rsid w:val="009661C2"/>
    <w:rsid w:val="00975E3C"/>
    <w:rsid w:val="0098010E"/>
    <w:rsid w:val="00982610"/>
    <w:rsid w:val="0098668C"/>
    <w:rsid w:val="009939A4"/>
    <w:rsid w:val="009947DD"/>
    <w:rsid w:val="009A6E2E"/>
    <w:rsid w:val="009C080F"/>
    <w:rsid w:val="009C1DC7"/>
    <w:rsid w:val="009E1957"/>
    <w:rsid w:val="009E2DC6"/>
    <w:rsid w:val="009E7BDA"/>
    <w:rsid w:val="009F525A"/>
    <w:rsid w:val="00A03ACA"/>
    <w:rsid w:val="00A16DCF"/>
    <w:rsid w:val="00A23674"/>
    <w:rsid w:val="00A24356"/>
    <w:rsid w:val="00A26325"/>
    <w:rsid w:val="00A36BF3"/>
    <w:rsid w:val="00A3703E"/>
    <w:rsid w:val="00A4788F"/>
    <w:rsid w:val="00A63A74"/>
    <w:rsid w:val="00A662B2"/>
    <w:rsid w:val="00A67601"/>
    <w:rsid w:val="00A742D4"/>
    <w:rsid w:val="00A761D0"/>
    <w:rsid w:val="00A82AAD"/>
    <w:rsid w:val="00A84C1F"/>
    <w:rsid w:val="00AA241E"/>
    <w:rsid w:val="00AB5E32"/>
    <w:rsid w:val="00AE7CB4"/>
    <w:rsid w:val="00AF7A25"/>
    <w:rsid w:val="00B048F1"/>
    <w:rsid w:val="00B05C13"/>
    <w:rsid w:val="00B06480"/>
    <w:rsid w:val="00B072BA"/>
    <w:rsid w:val="00B164EA"/>
    <w:rsid w:val="00B166BE"/>
    <w:rsid w:val="00B17B81"/>
    <w:rsid w:val="00B2544F"/>
    <w:rsid w:val="00B37085"/>
    <w:rsid w:val="00B429D1"/>
    <w:rsid w:val="00B4336B"/>
    <w:rsid w:val="00B4377E"/>
    <w:rsid w:val="00B44689"/>
    <w:rsid w:val="00B51C7A"/>
    <w:rsid w:val="00B62C09"/>
    <w:rsid w:val="00B66E36"/>
    <w:rsid w:val="00B931DA"/>
    <w:rsid w:val="00B96624"/>
    <w:rsid w:val="00BA5325"/>
    <w:rsid w:val="00BC6169"/>
    <w:rsid w:val="00BE1464"/>
    <w:rsid w:val="00BE2BF8"/>
    <w:rsid w:val="00C057F4"/>
    <w:rsid w:val="00C10331"/>
    <w:rsid w:val="00C20218"/>
    <w:rsid w:val="00C45071"/>
    <w:rsid w:val="00C50046"/>
    <w:rsid w:val="00C50F0D"/>
    <w:rsid w:val="00C52F50"/>
    <w:rsid w:val="00C6622E"/>
    <w:rsid w:val="00C723C3"/>
    <w:rsid w:val="00C83767"/>
    <w:rsid w:val="00C867D1"/>
    <w:rsid w:val="00C91ADE"/>
    <w:rsid w:val="00C97176"/>
    <w:rsid w:val="00CA1241"/>
    <w:rsid w:val="00CA1AE1"/>
    <w:rsid w:val="00CA2E30"/>
    <w:rsid w:val="00CB6EDD"/>
    <w:rsid w:val="00CC6FC5"/>
    <w:rsid w:val="00CC76CC"/>
    <w:rsid w:val="00CD1EF2"/>
    <w:rsid w:val="00CE4AD8"/>
    <w:rsid w:val="00CE5446"/>
    <w:rsid w:val="00CE5E53"/>
    <w:rsid w:val="00CE7731"/>
    <w:rsid w:val="00CF3A6A"/>
    <w:rsid w:val="00CF7BBC"/>
    <w:rsid w:val="00D02E16"/>
    <w:rsid w:val="00D119BB"/>
    <w:rsid w:val="00D14AA7"/>
    <w:rsid w:val="00D203A3"/>
    <w:rsid w:val="00D2540E"/>
    <w:rsid w:val="00D56974"/>
    <w:rsid w:val="00D66A7E"/>
    <w:rsid w:val="00D7237C"/>
    <w:rsid w:val="00D745A9"/>
    <w:rsid w:val="00D74A75"/>
    <w:rsid w:val="00D80DCC"/>
    <w:rsid w:val="00D8192A"/>
    <w:rsid w:val="00D86B8E"/>
    <w:rsid w:val="00D87D0F"/>
    <w:rsid w:val="00D95CB3"/>
    <w:rsid w:val="00DA4400"/>
    <w:rsid w:val="00DA520B"/>
    <w:rsid w:val="00DB6783"/>
    <w:rsid w:val="00DC107A"/>
    <w:rsid w:val="00DC2097"/>
    <w:rsid w:val="00DC3679"/>
    <w:rsid w:val="00DC597B"/>
    <w:rsid w:val="00DD0CCC"/>
    <w:rsid w:val="00DD34EF"/>
    <w:rsid w:val="00DD4DED"/>
    <w:rsid w:val="00DD7221"/>
    <w:rsid w:val="00DE6D7B"/>
    <w:rsid w:val="00DF4FAB"/>
    <w:rsid w:val="00E0131B"/>
    <w:rsid w:val="00E035A2"/>
    <w:rsid w:val="00E15E9E"/>
    <w:rsid w:val="00E24DA8"/>
    <w:rsid w:val="00E55F11"/>
    <w:rsid w:val="00E5603B"/>
    <w:rsid w:val="00E6371E"/>
    <w:rsid w:val="00E65C33"/>
    <w:rsid w:val="00E83FA0"/>
    <w:rsid w:val="00E8763A"/>
    <w:rsid w:val="00EA1686"/>
    <w:rsid w:val="00EA1D5E"/>
    <w:rsid w:val="00EB2FFB"/>
    <w:rsid w:val="00EC5534"/>
    <w:rsid w:val="00ED4B7E"/>
    <w:rsid w:val="00EE1932"/>
    <w:rsid w:val="00EF01D0"/>
    <w:rsid w:val="00F00945"/>
    <w:rsid w:val="00F0490B"/>
    <w:rsid w:val="00F12CB7"/>
    <w:rsid w:val="00F21358"/>
    <w:rsid w:val="00F21F2E"/>
    <w:rsid w:val="00F3261D"/>
    <w:rsid w:val="00F4318B"/>
    <w:rsid w:val="00F45BFC"/>
    <w:rsid w:val="00F467D9"/>
    <w:rsid w:val="00F54DEB"/>
    <w:rsid w:val="00F86C38"/>
    <w:rsid w:val="00F93128"/>
    <w:rsid w:val="00F9735C"/>
    <w:rsid w:val="00FB15FD"/>
    <w:rsid w:val="00FB3FCA"/>
    <w:rsid w:val="00FD1A30"/>
    <w:rsid w:val="00FD68D8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FE"/>
  </w:style>
  <w:style w:type="paragraph" w:styleId="1">
    <w:name w:val="heading 1"/>
    <w:basedOn w:val="a"/>
    <w:next w:val="a"/>
    <w:link w:val="10"/>
    <w:qFormat/>
    <w:rsid w:val="009376B0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702D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rsid w:val="008A18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376B0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89825-B43C-42E3-A5D4-93A5D6665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4279</Words>
  <Characters>24394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4</cp:revision>
  <cp:lastPrinted>2024-02-12T14:21:00Z</cp:lastPrinted>
  <dcterms:created xsi:type="dcterms:W3CDTF">2024-03-11T09:03:00Z</dcterms:created>
  <dcterms:modified xsi:type="dcterms:W3CDTF">2024-03-14T08:48:00Z</dcterms:modified>
</cp:coreProperties>
</file>